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3B092" w14:textId="6EED018F" w:rsidR="005A442B" w:rsidRPr="005A442B" w:rsidRDefault="005A442B" w:rsidP="008E751A">
      <w:pPr>
        <w:widowControl w:val="0"/>
        <w:shd w:val="clear" w:color="auto" w:fill="C0D7F1"/>
        <w:tabs>
          <w:tab w:val="right" w:pos="10204"/>
        </w:tabs>
        <w:spacing w:after="480" w:line="276" w:lineRule="auto"/>
        <w:ind w:left="1702" w:hanging="1702"/>
        <w:outlineLvl w:val="0"/>
        <w:rPr>
          <w:rFonts w:cs="Calibri"/>
          <w:b/>
          <w:caps/>
          <w:kern w:val="28"/>
        </w:rPr>
      </w:pPr>
      <w:bookmarkStart w:id="0" w:name="_Ref528247246"/>
      <w:bookmarkStart w:id="1" w:name="_Toc528334785"/>
      <w:bookmarkStart w:id="2" w:name="_Toc19182899"/>
      <w:bookmarkStart w:id="3" w:name="_Toc516738912"/>
      <w:bookmarkStart w:id="4" w:name="_Toc23926984"/>
      <w:r w:rsidRPr="005A442B">
        <w:rPr>
          <w:rFonts w:cs="Calibri"/>
          <w:b/>
          <w:caps/>
          <w:kern w:val="28"/>
        </w:rPr>
        <w:t xml:space="preserve">Załącznik nr 4 do SWZ -  </w:t>
      </w:r>
      <w:bookmarkEnd w:id="0"/>
      <w:bookmarkEnd w:id="1"/>
      <w:bookmarkEnd w:id="2"/>
      <w:r w:rsidRPr="005A442B">
        <w:rPr>
          <w:rFonts w:cs="Calibri"/>
          <w:b/>
          <w:caps/>
          <w:kern w:val="28"/>
        </w:rPr>
        <w:t>formularz Oferty</w:t>
      </w:r>
      <w:r w:rsidRPr="005A442B">
        <w:rPr>
          <w:rFonts w:cs="Calibri"/>
          <w:b/>
          <w:caps/>
          <w:kern w:val="28"/>
        </w:rPr>
        <w:tab/>
        <w:t>POST/DYS/OR/</w:t>
      </w:r>
      <w:r w:rsidR="00F25729">
        <w:rPr>
          <w:rFonts w:cs="Calibri"/>
          <w:b/>
          <w:caps/>
          <w:kern w:val="28"/>
        </w:rPr>
        <w:t>G</w:t>
      </w:r>
      <w:r w:rsidRPr="00E9126E">
        <w:rPr>
          <w:rFonts w:cs="Calibri"/>
          <w:b/>
          <w:caps/>
          <w:kern w:val="28"/>
        </w:rPr>
        <w:t>Z/</w:t>
      </w:r>
      <w:r w:rsidR="00E9126E" w:rsidRPr="00E9126E">
        <w:rPr>
          <w:rFonts w:cs="Calibri"/>
          <w:b/>
          <w:bCs/>
          <w:caps/>
          <w:kern w:val="28"/>
        </w:rPr>
        <w:t>01173</w:t>
      </w:r>
      <w:r w:rsidRPr="00E9126E">
        <w:rPr>
          <w:rFonts w:cs="Calibri"/>
          <w:b/>
          <w:caps/>
          <w:kern w:val="28"/>
        </w:rPr>
        <w:t>/</w:t>
      </w:r>
      <w:r w:rsidR="009A0440" w:rsidRPr="00E9126E">
        <w:rPr>
          <w:rFonts w:cs="Calibri"/>
          <w:b/>
          <w:caps/>
          <w:kern w:val="28"/>
        </w:rPr>
        <w:t>2026</w:t>
      </w:r>
    </w:p>
    <w:tbl>
      <w:tblPr>
        <w:tblStyle w:val="Tabela-Siatka"/>
        <w:tblW w:w="3685" w:type="dxa"/>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85"/>
      </w:tblGrid>
      <w:tr w:rsidR="000D4396" w:rsidRPr="006B56FD" w14:paraId="0ADB55EA" w14:textId="77777777" w:rsidTr="000D4396">
        <w:trPr>
          <w:trHeight w:val="1820"/>
          <w:jc w:val="center"/>
        </w:trPr>
        <w:tc>
          <w:tcPr>
            <w:tcW w:w="3685" w:type="dxa"/>
            <w:tcBorders>
              <w:top w:val="thinThickSmallGap" w:sz="12" w:space="0" w:color="0070C0"/>
              <w:bottom w:val="thinThickSmallGap" w:sz="12" w:space="0" w:color="0070C0"/>
            </w:tcBorders>
          </w:tcPr>
          <w:bookmarkEnd w:id="3"/>
          <w:bookmarkEnd w:id="4"/>
          <w:p w14:paraId="6CBCB084" w14:textId="77777777" w:rsidR="000D4396" w:rsidRDefault="000D4396"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1DCCBC21" w14:textId="77777777" w:rsidR="000D4396" w:rsidRPr="00FD4A2B" w:rsidRDefault="000D4396" w:rsidP="00970243">
            <w:pPr>
              <w:spacing w:line="360" w:lineRule="auto"/>
              <w:rPr>
                <w:rFonts w:asciiTheme="minorHAnsi" w:eastAsiaTheme="majorEastAsia" w:hAnsiTheme="minorHAnsi" w:cstheme="majorBidi"/>
                <w:b/>
                <w:i/>
                <w:iCs/>
                <w:sz w:val="10"/>
                <w:szCs w:val="16"/>
                <w:u w:val="single"/>
              </w:rPr>
            </w:pPr>
          </w:p>
          <w:p w14:paraId="525A0159" w14:textId="77777777" w:rsidR="000D4396" w:rsidRPr="00FD4A2B" w:rsidRDefault="000D4396"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1F2987C" w14:textId="77777777" w:rsidR="000D4396" w:rsidRPr="00086D98" w:rsidRDefault="000D4396"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2D0AF21" w14:textId="77777777" w:rsidR="000D4396" w:rsidRPr="00D23A7E" w:rsidRDefault="000D4396"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1B7BAC14" w14:textId="77777777" w:rsidR="00E5489A" w:rsidRPr="00003574" w:rsidRDefault="00E5489A" w:rsidP="00E5489A">
      <w:pPr>
        <w:pStyle w:val="Nagwek1"/>
        <w:tabs>
          <w:tab w:val="right" w:pos="9498"/>
        </w:tabs>
        <w:spacing w:before="360" w:after="360" w:line="240" w:lineRule="auto"/>
        <w:jc w:val="center"/>
        <w:rPr>
          <w:rFonts w:cs="Arial"/>
          <w:b w:val="0"/>
          <w:snapToGrid w:val="0"/>
          <w:color w:val="000000"/>
          <w:sz w:val="28"/>
          <w:lang w:eastAsia="pl-PL"/>
        </w:rPr>
      </w:pPr>
      <w:r w:rsidRPr="00003574">
        <w:rPr>
          <w:rFonts w:cs="Arial"/>
          <w:snapToGrid w:val="0"/>
          <w:color w:val="000000"/>
          <w:sz w:val="28"/>
          <w:lang w:eastAsia="pl-PL"/>
        </w:rPr>
        <w:t>OFERTA</w:t>
      </w:r>
    </w:p>
    <w:p w14:paraId="0C47E555" w14:textId="2FB7A89A" w:rsidR="0041233E" w:rsidRDefault="005A442B" w:rsidP="00742C11">
      <w:pPr>
        <w:pStyle w:val="opis"/>
        <w:spacing w:after="240" w:line="240" w:lineRule="auto"/>
        <w:rPr>
          <w:rFonts w:ascii="Calibri" w:hAnsi="Calibri" w:cs="Arial"/>
          <w:snapToGrid w:val="0"/>
          <w:color w:val="000000"/>
          <w:sz w:val="22"/>
          <w:szCs w:val="22"/>
        </w:rPr>
      </w:pPr>
      <w:r w:rsidRPr="005A442B">
        <w:rPr>
          <w:rFonts w:ascii="Calibri" w:hAnsi="Calibri" w:cs="Arial"/>
          <w:snapToGrid w:val="0"/>
          <w:color w:val="000000"/>
          <w:sz w:val="22"/>
          <w:szCs w:val="22"/>
        </w:rPr>
        <w:t xml:space="preserve">Dotyczy postępowania zakupowego prowadzonego w trybie przetargu nieograniczonego </w:t>
      </w:r>
      <w:r w:rsidR="002A47B8">
        <w:rPr>
          <w:rFonts w:ascii="Calibri" w:hAnsi="Calibri" w:cs="Arial"/>
          <w:snapToGrid w:val="0"/>
          <w:color w:val="000000"/>
          <w:sz w:val="22"/>
          <w:szCs w:val="22"/>
        </w:rPr>
        <w:t xml:space="preserve">o nazwie: </w:t>
      </w:r>
      <w:r w:rsidR="008344EA">
        <w:rPr>
          <w:rFonts w:ascii="Calibri" w:hAnsi="Calibri" w:cs="Arial"/>
          <w:snapToGrid w:val="0"/>
          <w:color w:val="000000"/>
          <w:sz w:val="22"/>
          <w:szCs w:val="22"/>
        </w:rPr>
        <w:br/>
      </w:r>
      <w:r w:rsidR="001E174B" w:rsidRPr="00D90CCC">
        <w:rPr>
          <w:rFonts w:asciiTheme="minorHAnsi" w:hAnsiTheme="minorHAnsi" w:cstheme="minorHAnsi"/>
          <w:b/>
          <w:bCs/>
          <w:sz w:val="22"/>
          <w:szCs w:val="22"/>
        </w:rPr>
        <w:t>„</w:t>
      </w:r>
      <w:r w:rsidR="001E174B" w:rsidRPr="00D90CCC">
        <w:rPr>
          <w:rFonts w:asciiTheme="minorHAnsi" w:hAnsiTheme="minorHAnsi" w:cstheme="minorHAnsi"/>
          <w:b/>
          <w:bCs/>
          <w:i/>
          <w:snapToGrid w:val="0"/>
          <w:sz w:val="22"/>
          <w:szCs w:val="22"/>
        </w:rPr>
        <w:t xml:space="preserve">Budowa </w:t>
      </w:r>
      <w:r w:rsidR="001E174B" w:rsidRPr="00D90CCC">
        <w:rPr>
          <w:rFonts w:asciiTheme="minorHAnsi" w:hAnsiTheme="minorHAnsi" w:cstheme="minorHAnsi"/>
          <w:b/>
          <w:bCs/>
          <w:i/>
          <w:sz w:val="22"/>
          <w:szCs w:val="22"/>
        </w:rPr>
        <w:t xml:space="preserve">przyłączy kablowych </w:t>
      </w:r>
      <w:proofErr w:type="spellStart"/>
      <w:r w:rsidR="001E174B" w:rsidRPr="00D90CCC">
        <w:rPr>
          <w:rFonts w:asciiTheme="minorHAnsi" w:hAnsiTheme="minorHAnsi" w:cstheme="minorHAnsi"/>
          <w:b/>
          <w:bCs/>
          <w:i/>
          <w:sz w:val="22"/>
          <w:szCs w:val="22"/>
        </w:rPr>
        <w:t>nN</w:t>
      </w:r>
      <w:proofErr w:type="spellEnd"/>
      <w:r w:rsidR="001E174B" w:rsidRPr="00D90CCC">
        <w:rPr>
          <w:rFonts w:asciiTheme="minorHAnsi" w:hAnsiTheme="minorHAnsi" w:cstheme="minorHAnsi"/>
          <w:b/>
          <w:bCs/>
          <w:i/>
          <w:sz w:val="22"/>
          <w:szCs w:val="22"/>
        </w:rPr>
        <w:t xml:space="preserve"> </w:t>
      </w:r>
      <w:r w:rsidR="001E174B" w:rsidRPr="009B0196">
        <w:rPr>
          <w:rFonts w:asciiTheme="minorHAnsi" w:hAnsiTheme="minorHAnsi" w:cstheme="minorHAnsi"/>
          <w:b/>
          <w:bCs/>
          <w:i/>
          <w:sz w:val="22"/>
          <w:szCs w:val="22"/>
        </w:rPr>
        <w:t>na terenie Rejonu</w:t>
      </w:r>
      <w:r w:rsidR="001E174B" w:rsidRPr="00D90CCC">
        <w:rPr>
          <w:rFonts w:asciiTheme="minorHAnsi" w:hAnsiTheme="minorHAnsi" w:cstheme="minorHAnsi"/>
          <w:b/>
          <w:bCs/>
          <w:i/>
          <w:sz w:val="22"/>
          <w:szCs w:val="22"/>
        </w:rPr>
        <w:t xml:space="preserve"> Energetycznego Rzeszów – Rzeszów (ul. Czesława Miłosza, ul. Porąbki), Budy Głogowskie, Zaczernie, Bratkowice, Nowy Borek, Krasne, Straszydle – 8 części</w:t>
      </w:r>
      <w:r w:rsidR="001E174B" w:rsidRPr="00D90CCC">
        <w:rPr>
          <w:rFonts w:asciiTheme="minorHAnsi" w:hAnsiTheme="minorHAnsi" w:cstheme="minorHAnsi"/>
          <w:b/>
          <w:bCs/>
          <w:sz w:val="22"/>
          <w:szCs w:val="22"/>
        </w:rPr>
        <w:t>”</w:t>
      </w:r>
    </w:p>
    <w:p w14:paraId="77422C59" w14:textId="77777777" w:rsidR="009E5DB8" w:rsidRPr="00E3006E" w:rsidRDefault="009E5DB8" w:rsidP="00A8557F">
      <w:pPr>
        <w:pStyle w:val="NRI"/>
      </w:pPr>
      <w:r w:rsidRPr="00E3006E">
        <w:t>WYKONAWCA składający Ofertę:</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19"/>
        <w:gridCol w:w="7665"/>
      </w:tblGrid>
      <w:tr w:rsidR="009E5DB8" w:rsidRPr="00D21208" w14:paraId="13F90B9D" w14:textId="77777777" w:rsidTr="00B24C4F">
        <w:trPr>
          <w:trHeight w:val="77"/>
        </w:trPr>
        <w:tc>
          <w:tcPr>
            <w:tcW w:w="2019" w:type="dxa"/>
            <w:tcBorders>
              <w:top w:val="single" w:sz="4" w:space="0" w:color="auto"/>
              <w:left w:val="single" w:sz="4" w:space="0" w:color="auto"/>
            </w:tcBorders>
            <w:shd w:val="clear" w:color="auto" w:fill="FFFFFF" w:themeFill="background1"/>
            <w:vAlign w:val="center"/>
          </w:tcPr>
          <w:p w14:paraId="40AC39A9" w14:textId="77777777" w:rsidR="009E5DB8" w:rsidRPr="00451C10" w:rsidRDefault="009E5DB8" w:rsidP="009A7EA0">
            <w:pPr>
              <w:spacing w:before="20" w:after="20" w:line="240" w:lineRule="auto"/>
              <w:jc w:val="center"/>
              <w:rPr>
                <w:rFonts w:asciiTheme="minorHAnsi" w:hAnsiTheme="minorHAnsi" w:cs="Arial"/>
                <w:sz w:val="20"/>
                <w:lang w:eastAsia="pl-PL"/>
              </w:rPr>
            </w:pPr>
          </w:p>
        </w:tc>
        <w:tc>
          <w:tcPr>
            <w:tcW w:w="7665" w:type="dxa"/>
            <w:shd w:val="clear" w:color="auto" w:fill="C6D9F1" w:themeFill="text2" w:themeFillTint="33"/>
            <w:vAlign w:val="center"/>
          </w:tcPr>
          <w:p w14:paraId="2A2CCE74" w14:textId="77777777" w:rsidR="009E5DB8" w:rsidRPr="004E09B0" w:rsidRDefault="009E5DB8" w:rsidP="009A7EA0">
            <w:pPr>
              <w:spacing w:before="20" w:after="20" w:line="240" w:lineRule="auto"/>
              <w:jc w:val="center"/>
              <w:rPr>
                <w:rFonts w:asciiTheme="minorHAnsi" w:hAnsiTheme="minorHAnsi" w:cs="Arial"/>
                <w:b/>
                <w:lang w:eastAsia="pl-PL"/>
              </w:rPr>
            </w:pPr>
            <w:r w:rsidRPr="004E09B0">
              <w:rPr>
                <w:rFonts w:asciiTheme="minorHAnsi" w:hAnsiTheme="minorHAnsi" w:cs="Arial"/>
                <w:b/>
                <w:lang w:eastAsia="pl-PL"/>
              </w:rPr>
              <w:t>Nazwa i adres Wykonawcy, NIP, REGON</w:t>
            </w:r>
          </w:p>
        </w:tc>
      </w:tr>
      <w:tr w:rsidR="009E5DB8" w:rsidRPr="00D21208" w14:paraId="4DA10C44" w14:textId="77777777" w:rsidTr="00B24C4F">
        <w:trPr>
          <w:trHeight w:val="532"/>
        </w:trPr>
        <w:tc>
          <w:tcPr>
            <w:tcW w:w="2019" w:type="dxa"/>
            <w:vMerge w:val="restart"/>
            <w:vAlign w:val="center"/>
          </w:tcPr>
          <w:p w14:paraId="543F46D9" w14:textId="77777777" w:rsidR="009E5DB8" w:rsidRPr="00451C10" w:rsidRDefault="009E5DB8" w:rsidP="009A7EA0">
            <w:pPr>
              <w:spacing w:before="100" w:beforeAutospacing="1" w:after="100" w:afterAutospacing="1" w:line="240" w:lineRule="auto"/>
              <w:jc w:val="center"/>
              <w:rPr>
                <w:rFonts w:asciiTheme="minorHAnsi" w:hAnsiTheme="minorHAnsi" w:cs="Arial"/>
                <w:b/>
                <w:sz w:val="20"/>
                <w:lang w:eastAsia="pl-PL"/>
              </w:rPr>
            </w:pPr>
            <w:r w:rsidRPr="004E09B0">
              <w:rPr>
                <w:rFonts w:asciiTheme="minorHAnsi" w:hAnsiTheme="minorHAnsi" w:cs="Arial"/>
                <w:b/>
                <w:lang w:eastAsia="pl-PL"/>
              </w:rPr>
              <w:t>Wykonawca</w:t>
            </w:r>
            <w:r w:rsidRPr="004E09B0">
              <w:rPr>
                <w:rFonts w:asciiTheme="minorHAnsi" w:hAnsiTheme="minorHAnsi" w:cs="Arial"/>
                <w:b/>
                <w:vertAlign w:val="superscript"/>
                <w:lang w:eastAsia="pl-PL"/>
              </w:rPr>
              <w:footnoteReference w:id="1"/>
            </w:r>
          </w:p>
        </w:tc>
        <w:tc>
          <w:tcPr>
            <w:tcW w:w="7665" w:type="dxa"/>
            <w:vAlign w:val="center"/>
          </w:tcPr>
          <w:p w14:paraId="1A8DD13F" w14:textId="6FFB0D8D" w:rsidR="009E5DB8" w:rsidRPr="00451C10" w:rsidRDefault="009A7EA0" w:rsidP="009A7EA0">
            <w:pPr>
              <w:tabs>
                <w:tab w:val="left" w:pos="1302"/>
              </w:tabs>
              <w:spacing w:line="240" w:lineRule="auto"/>
              <w:ind w:left="1270" w:hanging="1270"/>
              <w:jc w:val="left"/>
              <w:rPr>
                <w:rFonts w:asciiTheme="minorHAnsi" w:hAnsiTheme="minorHAnsi" w:cs="Arial"/>
                <w:color w:val="000000"/>
                <w:sz w:val="20"/>
                <w:lang w:eastAsia="pl-PL"/>
              </w:rPr>
            </w:pPr>
            <w:r>
              <w:rPr>
                <w:rFonts w:asciiTheme="minorHAnsi" w:hAnsiTheme="minorHAnsi" w:cs="Arial"/>
                <w:color w:val="000000"/>
                <w:sz w:val="20"/>
                <w:lang w:eastAsia="pl-PL"/>
              </w:rPr>
              <w:t>Nazwa i adres:</w:t>
            </w:r>
          </w:p>
        </w:tc>
      </w:tr>
      <w:tr w:rsidR="009E5DB8" w:rsidRPr="00D21208" w14:paraId="7B44ECA0" w14:textId="77777777" w:rsidTr="00B24C4F">
        <w:trPr>
          <w:trHeight w:val="183"/>
        </w:trPr>
        <w:tc>
          <w:tcPr>
            <w:tcW w:w="2019" w:type="dxa"/>
            <w:vMerge/>
            <w:vAlign w:val="center"/>
          </w:tcPr>
          <w:p w14:paraId="36607741"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2DCBB754" w14:textId="77777777" w:rsidR="009E5DB8" w:rsidRPr="00451C10"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NIP:</w:t>
            </w:r>
          </w:p>
        </w:tc>
      </w:tr>
      <w:tr w:rsidR="009E5DB8" w:rsidRPr="00D21208" w14:paraId="0E7A1FB3" w14:textId="77777777" w:rsidTr="00B24C4F">
        <w:trPr>
          <w:trHeight w:val="77"/>
        </w:trPr>
        <w:tc>
          <w:tcPr>
            <w:tcW w:w="2019" w:type="dxa"/>
            <w:vMerge/>
            <w:vAlign w:val="center"/>
          </w:tcPr>
          <w:p w14:paraId="1E36B189"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33458E8A" w14:textId="77777777" w:rsidR="009E5DB8"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REGON:</w:t>
            </w:r>
          </w:p>
        </w:tc>
      </w:tr>
    </w:tbl>
    <w:p w14:paraId="7E1EC827" w14:textId="53A14E77" w:rsidR="009E5DB8" w:rsidRDefault="00B24C4F" w:rsidP="00A8557F">
      <w:pPr>
        <w:pStyle w:val="NRI"/>
      </w:pPr>
      <w:r w:rsidRPr="00974616">
        <w:rPr>
          <w:lang w:eastAsia="pl-PL"/>
        </w:rPr>
        <w:t>OSOBY/A UPRAWNIONE/A</w:t>
      </w:r>
      <w:r w:rsidR="009E5DB8" w:rsidRPr="00974616">
        <w:rPr>
          <w:lang w:eastAsia="pl-PL"/>
        </w:rPr>
        <w:t xml:space="preserve"> DO KONTAKTÓW</w:t>
      </w:r>
      <w:r w:rsidR="009E5DB8" w:rsidRPr="00E3006E">
        <w:rPr>
          <w:lang w:eastAsia="pl-PL"/>
        </w:rPr>
        <w:t xml:space="preserve"> Z ZAMAWIAJĄCYM w sprawie niniejszej Oferty:</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9"/>
        <w:gridCol w:w="7675"/>
      </w:tblGrid>
      <w:tr w:rsidR="008E751A" w:rsidRPr="00B126F2" w14:paraId="284F1353" w14:textId="77777777" w:rsidTr="008E751A">
        <w:tc>
          <w:tcPr>
            <w:tcW w:w="2009" w:type="dxa"/>
            <w:shd w:val="clear" w:color="auto" w:fill="DBE5F1" w:themeFill="accent1" w:themeFillTint="33"/>
            <w:vAlign w:val="center"/>
          </w:tcPr>
          <w:p w14:paraId="6A5EDA48"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tcPr>
          <w:p w14:paraId="53E8E2BB"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5DB3A1C2" w14:textId="77777777" w:rsidTr="008E751A">
        <w:tc>
          <w:tcPr>
            <w:tcW w:w="2009" w:type="dxa"/>
            <w:shd w:val="clear" w:color="auto" w:fill="DBE5F1" w:themeFill="accent1" w:themeFillTint="33"/>
            <w:vAlign w:val="center"/>
          </w:tcPr>
          <w:p w14:paraId="7CA5267F"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tcPr>
          <w:p w14:paraId="66C2E40D"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4B94E1A8" w14:textId="77777777" w:rsidTr="008E751A">
        <w:tc>
          <w:tcPr>
            <w:tcW w:w="2009" w:type="dxa"/>
            <w:shd w:val="clear" w:color="auto" w:fill="DBE5F1" w:themeFill="accent1" w:themeFillTint="33"/>
            <w:vAlign w:val="center"/>
          </w:tcPr>
          <w:p w14:paraId="4F5183EA" w14:textId="77777777" w:rsidR="008E751A" w:rsidRPr="00090541" w:rsidRDefault="008E751A" w:rsidP="002D1F83">
            <w:pPr>
              <w:tabs>
                <w:tab w:val="center" w:pos="4536"/>
                <w:tab w:val="right" w:pos="9072"/>
              </w:tabs>
              <w:spacing w:line="240" w:lineRule="auto"/>
              <w:ind w:left="72"/>
              <w:jc w:val="left"/>
              <w:rPr>
                <w:rFonts w:asciiTheme="minorHAnsi" w:hAnsiTheme="minorHAnsi" w:cs="Arial"/>
                <w:b/>
                <w:szCs w:val="22"/>
              </w:rPr>
            </w:pPr>
            <w:r w:rsidRPr="00090541">
              <w:rPr>
                <w:rFonts w:asciiTheme="minorHAnsi" w:hAnsiTheme="minorHAnsi" w:cs="Arial"/>
                <w:b/>
                <w:szCs w:val="22"/>
              </w:rPr>
              <w:t>Telefon:</w:t>
            </w:r>
          </w:p>
        </w:tc>
        <w:tc>
          <w:tcPr>
            <w:tcW w:w="7675" w:type="dxa"/>
          </w:tcPr>
          <w:p w14:paraId="053E8C31"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20EEB8C8" w14:textId="77777777" w:rsidTr="008E751A">
        <w:tc>
          <w:tcPr>
            <w:tcW w:w="2009" w:type="dxa"/>
            <w:shd w:val="clear" w:color="auto" w:fill="DBE5F1" w:themeFill="accent1" w:themeFillTint="33"/>
            <w:vAlign w:val="center"/>
          </w:tcPr>
          <w:p w14:paraId="29A1CA2A" w14:textId="77777777" w:rsidR="008E751A" w:rsidRPr="00090541" w:rsidRDefault="008E751A" w:rsidP="002D1F83">
            <w:pPr>
              <w:spacing w:line="240" w:lineRule="auto"/>
              <w:ind w:left="72"/>
              <w:jc w:val="left"/>
              <w:rPr>
                <w:rFonts w:asciiTheme="minorHAnsi" w:hAnsiTheme="minorHAnsi" w:cs="Arial"/>
                <w:b/>
                <w:szCs w:val="22"/>
                <w:lang w:val="de-DE" w:eastAsia="pl-PL"/>
              </w:rPr>
            </w:pPr>
            <w:proofErr w:type="spellStart"/>
            <w:r w:rsidRPr="00090541">
              <w:rPr>
                <w:rFonts w:asciiTheme="minorHAnsi" w:hAnsiTheme="minorHAnsi" w:cs="Arial"/>
                <w:b/>
                <w:szCs w:val="22"/>
                <w:lang w:val="de-DE" w:eastAsia="pl-PL"/>
              </w:rPr>
              <w:t>e-mail</w:t>
            </w:r>
            <w:proofErr w:type="spellEnd"/>
            <w:r w:rsidRPr="00090541">
              <w:rPr>
                <w:rFonts w:asciiTheme="minorHAnsi" w:hAnsiTheme="minorHAnsi" w:cs="Arial"/>
                <w:b/>
                <w:szCs w:val="22"/>
                <w:lang w:val="de-DE" w:eastAsia="pl-PL"/>
              </w:rPr>
              <w:t>:</w:t>
            </w:r>
          </w:p>
        </w:tc>
        <w:tc>
          <w:tcPr>
            <w:tcW w:w="7675" w:type="dxa"/>
          </w:tcPr>
          <w:p w14:paraId="3ED588D2" w14:textId="77777777" w:rsidR="008E751A" w:rsidRPr="004E09B0" w:rsidRDefault="008E751A" w:rsidP="0024340C">
            <w:pPr>
              <w:spacing w:before="40" w:after="40" w:line="240" w:lineRule="auto"/>
              <w:ind w:left="86"/>
              <w:jc w:val="left"/>
              <w:rPr>
                <w:rFonts w:asciiTheme="minorHAnsi" w:hAnsiTheme="minorHAnsi" w:cs="Arial"/>
                <w:sz w:val="20"/>
                <w:lang w:val="de-DE" w:eastAsia="pl-PL"/>
              </w:rPr>
            </w:pPr>
          </w:p>
        </w:tc>
      </w:tr>
    </w:tbl>
    <w:p w14:paraId="64B94138" w14:textId="77777777" w:rsidR="00742C11" w:rsidRPr="00742C11" w:rsidRDefault="00742C11" w:rsidP="00A8557F">
      <w:pPr>
        <w:pStyle w:val="NRI"/>
        <w:rPr>
          <w:sz w:val="20"/>
        </w:rPr>
      </w:pPr>
      <w:r w:rsidRPr="009A7EA0">
        <w:t>CENA</w:t>
      </w:r>
      <w:r w:rsidRPr="00742C11">
        <w:t xml:space="preserve"> OFERTY</w:t>
      </w:r>
      <w:r w:rsidRPr="00742C11">
        <w:rPr>
          <w:rFonts w:ascii="Times New Roman" w:hAnsi="Times New Roman"/>
          <w:vertAlign w:val="superscript"/>
        </w:rPr>
        <w:footnoteReference w:id="2"/>
      </w:r>
      <w:r w:rsidRPr="00742C11">
        <w:rPr>
          <w:sz w:val="20"/>
        </w:rPr>
        <w:t>:</w:t>
      </w:r>
    </w:p>
    <w:p w14:paraId="0834B386" w14:textId="01358370" w:rsidR="00FD6673" w:rsidRPr="00742C11" w:rsidRDefault="00742C11" w:rsidP="00BA6488">
      <w:pPr>
        <w:pStyle w:val="Nr"/>
      </w:pPr>
      <w:r w:rsidRPr="00742C11">
        <w:t xml:space="preserve">Część nr </w:t>
      </w:r>
      <w:r w:rsidR="00A225DF">
        <w:t>3</w:t>
      </w:r>
    </w:p>
    <w:p w14:paraId="776CB253" w14:textId="7D47483F" w:rsidR="00742C11" w:rsidRPr="00742C11" w:rsidRDefault="00742C11" w:rsidP="00A8557F">
      <w:pPr>
        <w:tabs>
          <w:tab w:val="right" w:leader="dot" w:pos="3828"/>
          <w:tab w:val="left" w:pos="3969"/>
          <w:tab w:val="right" w:leader="dot" w:pos="9497"/>
        </w:tabs>
        <w:spacing w:line="360" w:lineRule="auto"/>
        <w:ind w:left="709" w:hanging="142"/>
        <w:rPr>
          <w:rFonts w:cs="Calibri"/>
        </w:rPr>
      </w:pPr>
      <w:r w:rsidRPr="00742C11">
        <w:rPr>
          <w:rFonts w:cs="Calibri"/>
          <w:b/>
        </w:rPr>
        <w:t>Cena netto</w:t>
      </w:r>
      <w:r w:rsidR="00DA508D">
        <w:rPr>
          <w:rFonts w:cs="Calibri"/>
        </w:rPr>
        <w:tab/>
      </w:r>
      <w:r w:rsidR="00DA508D">
        <w:rPr>
          <w:rFonts w:cs="Calibri"/>
          <w:b/>
        </w:rPr>
        <w:t>zł</w:t>
      </w:r>
      <w:r w:rsidR="00DA508D">
        <w:rPr>
          <w:rFonts w:cs="Calibri"/>
          <w:b/>
        </w:rPr>
        <w:tab/>
      </w:r>
    </w:p>
    <w:p w14:paraId="2001FF3C" w14:textId="29A60C6B" w:rsidR="00742C11" w:rsidRPr="00742C11" w:rsidRDefault="00742C11"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Wartość podatku VAT</w:t>
      </w:r>
      <w:r w:rsidR="00DA508D">
        <w:rPr>
          <w:rFonts w:cs="Calibri"/>
        </w:rPr>
        <w:tab/>
      </w:r>
      <w:r w:rsidRPr="00742C11">
        <w:rPr>
          <w:rFonts w:cs="Calibri"/>
          <w:b/>
        </w:rPr>
        <w:t>zł</w:t>
      </w:r>
      <w:r w:rsidR="00DA508D">
        <w:rPr>
          <w:rFonts w:cs="Calibri"/>
        </w:rPr>
        <w:tab/>
      </w:r>
      <w:r w:rsidRPr="00742C11">
        <w:rPr>
          <w:rFonts w:cs="Calibri"/>
        </w:rPr>
        <w:t>według stawki ……..…. %</w:t>
      </w:r>
    </w:p>
    <w:p w14:paraId="116E1F77" w14:textId="7DA3C783" w:rsidR="00DA508D" w:rsidRDefault="00DA508D"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 xml:space="preserve">Cena </w:t>
      </w:r>
      <w:r>
        <w:rPr>
          <w:rFonts w:cs="Calibri"/>
          <w:b/>
        </w:rPr>
        <w:t>brutto</w:t>
      </w:r>
      <w:r>
        <w:rPr>
          <w:rFonts w:cs="Calibri"/>
        </w:rPr>
        <w:tab/>
      </w:r>
      <w:r>
        <w:rPr>
          <w:rFonts w:cs="Calibri"/>
          <w:b/>
        </w:rPr>
        <w:t>zł</w:t>
      </w:r>
      <w:r>
        <w:rPr>
          <w:rFonts w:cs="Calibri"/>
          <w:b/>
        </w:rPr>
        <w:tab/>
      </w:r>
    </w:p>
    <w:p w14:paraId="63B4C12B" w14:textId="77777777" w:rsidR="00CF4476" w:rsidRPr="00CF4476" w:rsidRDefault="00CF4476" w:rsidP="0093058D">
      <w:pPr>
        <w:pStyle w:val="Nr"/>
        <w:keepNext/>
        <w:spacing w:line="240" w:lineRule="auto"/>
        <w:ind w:left="568" w:hanging="284"/>
        <w:rPr>
          <w:snapToGrid w:val="0"/>
          <w:lang w:eastAsia="pl-PL"/>
        </w:rPr>
      </w:pPr>
      <w:r w:rsidRPr="00CF4476">
        <w:rPr>
          <w:snapToGrid w:val="0"/>
          <w:lang w:eastAsia="pl-PL"/>
        </w:rPr>
        <w:t>Dla wyceny ewentualnych robót dodatkowych, robót zamiennych oraz uzgodnionych robót niezrealizowanych a ujętych w SWZ, zastosowane będą następujące nośniki cenotwórcze:</w:t>
      </w:r>
    </w:p>
    <w:p w14:paraId="28638D2D" w14:textId="77777777" w:rsidR="00CF4476" w:rsidRPr="00CF4476" w:rsidRDefault="00CF4476" w:rsidP="00A8557F">
      <w:pPr>
        <w:keepLines/>
        <w:widowControl w:val="0"/>
        <w:spacing w:before="120" w:after="120" w:line="240" w:lineRule="auto"/>
        <w:ind w:left="567"/>
        <w:textAlignment w:val="baseline"/>
        <w:rPr>
          <w:rFonts w:cs="Calibri"/>
          <w:b/>
          <w:snapToGrid w:val="0"/>
          <w:szCs w:val="22"/>
          <w:lang w:eastAsia="pl-PL"/>
        </w:rPr>
      </w:pPr>
      <w:r w:rsidRPr="00CF4476">
        <w:rPr>
          <w:rFonts w:cs="Calibri"/>
          <w:b/>
          <w:snapToGrid w:val="0"/>
          <w:szCs w:val="22"/>
          <w:lang w:eastAsia="pl-PL"/>
        </w:rPr>
        <w:t xml:space="preserve">R = ............,  </w:t>
      </w:r>
      <w:r w:rsidRPr="00CF4476">
        <w:rPr>
          <w:rFonts w:cs="Calibri"/>
          <w:b/>
          <w:snapToGrid w:val="0"/>
          <w:szCs w:val="22"/>
          <w:lang w:eastAsia="pl-PL"/>
        </w:rPr>
        <w:tab/>
        <w:t xml:space="preserve">Ko (R,S) = .............., </w:t>
      </w:r>
      <w:r w:rsidRPr="00CF4476">
        <w:rPr>
          <w:rFonts w:cs="Calibri"/>
          <w:b/>
          <w:snapToGrid w:val="0"/>
          <w:szCs w:val="22"/>
          <w:lang w:eastAsia="pl-PL"/>
        </w:rPr>
        <w:tab/>
      </w:r>
      <w:proofErr w:type="spellStart"/>
      <w:r w:rsidRPr="00CF4476">
        <w:rPr>
          <w:rFonts w:cs="Calibri"/>
          <w:b/>
          <w:snapToGrid w:val="0"/>
          <w:szCs w:val="22"/>
          <w:lang w:eastAsia="pl-PL"/>
        </w:rPr>
        <w:t>Kz</w:t>
      </w:r>
      <w:proofErr w:type="spellEnd"/>
      <w:r w:rsidRPr="00CF4476">
        <w:rPr>
          <w:rFonts w:cs="Calibri"/>
          <w:b/>
          <w:snapToGrid w:val="0"/>
          <w:szCs w:val="22"/>
          <w:lang w:eastAsia="pl-PL"/>
        </w:rPr>
        <w:t xml:space="preserve"> (M) = .............., </w:t>
      </w:r>
      <w:r w:rsidRPr="00CF4476">
        <w:rPr>
          <w:rFonts w:cs="Calibri"/>
          <w:b/>
          <w:snapToGrid w:val="0"/>
          <w:szCs w:val="22"/>
          <w:lang w:eastAsia="pl-PL"/>
        </w:rPr>
        <w:tab/>
        <w:t>Z (</w:t>
      </w:r>
      <w:proofErr w:type="spellStart"/>
      <w:r w:rsidRPr="00CF4476">
        <w:rPr>
          <w:rFonts w:cs="Calibri"/>
          <w:b/>
          <w:snapToGrid w:val="0"/>
          <w:szCs w:val="22"/>
          <w:lang w:eastAsia="pl-PL"/>
        </w:rPr>
        <w:t>R,S,Ko</w:t>
      </w:r>
      <w:proofErr w:type="spellEnd"/>
      <w:r w:rsidRPr="00CF4476">
        <w:rPr>
          <w:rFonts w:cs="Calibri"/>
          <w:b/>
          <w:snapToGrid w:val="0"/>
          <w:szCs w:val="22"/>
          <w:lang w:eastAsia="pl-PL"/>
        </w:rPr>
        <w:t>) = ..............,</w:t>
      </w:r>
    </w:p>
    <w:p w14:paraId="0E2BC92C" w14:textId="77777777" w:rsidR="00CF4476" w:rsidRPr="00CF4476" w:rsidRDefault="00CF4476" w:rsidP="00A8557F">
      <w:pPr>
        <w:widowControl w:val="0"/>
        <w:spacing w:after="120" w:line="240" w:lineRule="auto"/>
        <w:ind w:left="567"/>
        <w:textAlignment w:val="baseline"/>
        <w:rPr>
          <w:rFonts w:cs="Calibri"/>
          <w:snapToGrid w:val="0"/>
          <w:szCs w:val="22"/>
          <w:lang w:eastAsia="pl-PL"/>
        </w:rPr>
      </w:pPr>
      <w:r w:rsidRPr="00CF4476">
        <w:rPr>
          <w:rFonts w:cs="Calibri"/>
          <w:snapToGrid w:val="0"/>
          <w:szCs w:val="22"/>
          <w:lang w:eastAsia="pl-PL"/>
        </w:rPr>
        <w:t xml:space="preserve">gdzie: </w:t>
      </w:r>
      <w:r w:rsidRPr="00CF4476">
        <w:rPr>
          <w:rFonts w:cs="Calibri"/>
          <w:snapToGrid w:val="0"/>
          <w:szCs w:val="22"/>
          <w:lang w:eastAsia="pl-PL"/>
        </w:rPr>
        <w:tab/>
        <w:t>R – roboczogodzina,</w:t>
      </w:r>
      <w:r w:rsidRPr="00CF4476">
        <w:rPr>
          <w:rFonts w:cs="Calibri"/>
          <w:snapToGrid w:val="0"/>
          <w:szCs w:val="22"/>
          <w:lang w:eastAsia="pl-PL"/>
        </w:rPr>
        <w:tab/>
        <w:t>Ko – koszty ogólne,</w:t>
      </w:r>
      <w:r w:rsidRPr="00CF4476">
        <w:rPr>
          <w:rFonts w:cs="Calibri"/>
          <w:snapToGrid w:val="0"/>
          <w:szCs w:val="22"/>
          <w:lang w:eastAsia="pl-PL"/>
        </w:rPr>
        <w:tab/>
      </w:r>
      <w:proofErr w:type="spellStart"/>
      <w:r w:rsidRPr="00CF4476">
        <w:rPr>
          <w:rFonts w:cs="Calibri"/>
          <w:snapToGrid w:val="0"/>
          <w:szCs w:val="22"/>
          <w:lang w:eastAsia="pl-PL"/>
        </w:rPr>
        <w:t>Kz</w:t>
      </w:r>
      <w:proofErr w:type="spellEnd"/>
      <w:r w:rsidRPr="00CF4476">
        <w:rPr>
          <w:rFonts w:cs="Calibri"/>
          <w:snapToGrid w:val="0"/>
          <w:szCs w:val="22"/>
          <w:lang w:eastAsia="pl-PL"/>
        </w:rPr>
        <w:t xml:space="preserve"> koszty zakupu materiałów,</w:t>
      </w:r>
      <w:r w:rsidRPr="00CF4476">
        <w:rPr>
          <w:rFonts w:cs="Calibri"/>
          <w:snapToGrid w:val="0"/>
          <w:szCs w:val="22"/>
          <w:lang w:eastAsia="pl-PL"/>
        </w:rPr>
        <w:tab/>
        <w:t>Z – zysk</w:t>
      </w:r>
    </w:p>
    <w:p w14:paraId="40D15DF3" w14:textId="77777777" w:rsidR="00CF4476" w:rsidRPr="00CF4476" w:rsidRDefault="00CF4476" w:rsidP="00A8557F">
      <w:pPr>
        <w:widowControl w:val="0"/>
        <w:adjustRightInd w:val="0"/>
        <w:spacing w:line="240" w:lineRule="auto"/>
        <w:ind w:left="567"/>
        <w:textAlignment w:val="baseline"/>
        <w:rPr>
          <w:rFonts w:cs="Calibri"/>
          <w:snapToGrid w:val="0"/>
          <w:lang w:eastAsia="pl-PL"/>
        </w:rPr>
      </w:pPr>
      <w:r w:rsidRPr="00CF4476">
        <w:rPr>
          <w:rFonts w:cs="Calibri"/>
          <w:snapToGrid w:val="0"/>
          <w:lang w:eastAsia="pl-PL"/>
        </w:rPr>
        <w:t xml:space="preserve">W takim przypadku kosztorys ofertowy sporządzony na podstawie KNNR z zastosowaniem nośników cenotwórczych, ceny materiałów i ceny pracy sprzętu nie wyższej niż średnie ceny ogłoszone w cenniku </w:t>
      </w:r>
      <w:proofErr w:type="spellStart"/>
      <w:r w:rsidRPr="00CF4476">
        <w:rPr>
          <w:rFonts w:cs="Calibri"/>
          <w:snapToGrid w:val="0"/>
          <w:lang w:eastAsia="pl-PL"/>
        </w:rPr>
        <w:t>Sekocenbud</w:t>
      </w:r>
      <w:proofErr w:type="spellEnd"/>
      <w:r w:rsidRPr="00CF4476">
        <w:rPr>
          <w:rFonts w:cs="Calibri"/>
          <w:snapToGrid w:val="0"/>
          <w:lang w:eastAsia="pl-PL"/>
        </w:rPr>
        <w:t>/</w:t>
      </w:r>
      <w:proofErr w:type="spellStart"/>
      <w:r w:rsidRPr="00CF4476">
        <w:rPr>
          <w:rFonts w:cs="Calibri"/>
          <w:snapToGrid w:val="0"/>
          <w:lang w:eastAsia="pl-PL"/>
        </w:rPr>
        <w:t>Orgbud</w:t>
      </w:r>
      <w:proofErr w:type="spellEnd"/>
      <w:r w:rsidRPr="00CF4476">
        <w:rPr>
          <w:rFonts w:cs="Calibri"/>
          <w:snapToGrid w:val="0"/>
          <w:lang w:eastAsia="pl-PL"/>
        </w:rPr>
        <w:t>-Serwis w kwartale realizacji robót.</w:t>
      </w:r>
    </w:p>
    <w:p w14:paraId="292B05A5" w14:textId="77777777" w:rsidR="00DA508D" w:rsidRPr="00E5489A" w:rsidRDefault="00DA508D" w:rsidP="00A8557F">
      <w:pPr>
        <w:pStyle w:val="NRI"/>
      </w:pPr>
      <w:r w:rsidRPr="00A8557F">
        <w:lastRenderedPageBreak/>
        <w:t>OŚWIADCZENIA</w:t>
      </w:r>
      <w:r w:rsidRPr="00E5489A">
        <w:t xml:space="preserve"> I INFORMACJE:</w:t>
      </w:r>
    </w:p>
    <w:p w14:paraId="728459FD" w14:textId="77777777" w:rsidR="00DA508D" w:rsidRPr="00DA508D" w:rsidRDefault="00DA508D" w:rsidP="00A8557F">
      <w:pPr>
        <w:spacing w:line="240" w:lineRule="exact"/>
        <w:ind w:left="284"/>
        <w:contextualSpacing/>
        <w:rPr>
          <w:rFonts w:cs="Calibri"/>
        </w:rPr>
      </w:pPr>
      <w:r w:rsidRPr="00DA508D">
        <w:rPr>
          <w:rFonts w:cs="Calibri"/>
          <w:b/>
        </w:rPr>
        <w:t>My, niżej podpisani, niniejszym oświadczamy, co następuje</w:t>
      </w:r>
      <w:r w:rsidRPr="00DA508D">
        <w:rPr>
          <w:rFonts w:cs="Calibri"/>
        </w:rPr>
        <w:t>:</w:t>
      </w:r>
    </w:p>
    <w:p w14:paraId="0CC39CBB" w14:textId="77777777" w:rsidR="006F7E16" w:rsidRPr="00CF4476" w:rsidRDefault="006F7E16" w:rsidP="00122302">
      <w:pPr>
        <w:numPr>
          <w:ilvl w:val="3"/>
          <w:numId w:val="1"/>
        </w:numPr>
        <w:spacing w:line="240" w:lineRule="auto"/>
        <w:ind w:left="567" w:right="-1" w:hanging="283"/>
        <w:rPr>
          <w:rFonts w:cs="Calibri"/>
          <w:lang w:eastAsia="pl-PL"/>
        </w:rPr>
      </w:pPr>
      <w:r w:rsidRPr="00CF4476">
        <w:rPr>
          <w:rFonts w:cs="Calibri"/>
          <w:lang w:eastAsia="pl-PL"/>
        </w:rPr>
        <w:t>Spełniamy warunki udziału w postępowaniu</w:t>
      </w:r>
      <w:r>
        <w:rPr>
          <w:rFonts w:cs="Calibri"/>
          <w:lang w:eastAsia="pl-PL"/>
        </w:rPr>
        <w:t xml:space="preserve"> wskazane w Załączniku nr 3 do SWZ</w:t>
      </w:r>
      <w:r w:rsidRPr="00CF4476">
        <w:rPr>
          <w:rFonts w:cs="Calibri"/>
          <w:lang w:eastAsia="pl-PL"/>
        </w:rPr>
        <w:t>.</w:t>
      </w:r>
    </w:p>
    <w:p w14:paraId="4760597F" w14:textId="2D02BCBE" w:rsidR="006F7E16" w:rsidRPr="00CF4476" w:rsidRDefault="006F7E16" w:rsidP="00122302">
      <w:pPr>
        <w:numPr>
          <w:ilvl w:val="3"/>
          <w:numId w:val="1"/>
        </w:numPr>
        <w:spacing w:line="240" w:lineRule="auto"/>
        <w:ind w:left="709" w:right="-1" w:hanging="425"/>
        <w:rPr>
          <w:rFonts w:cs="Calibri"/>
          <w:lang w:eastAsia="pl-PL"/>
        </w:rPr>
      </w:pPr>
      <w:r>
        <w:rPr>
          <w:rFonts w:cs="Calibri"/>
          <w:lang w:eastAsia="pl-PL"/>
        </w:rPr>
        <w:t xml:space="preserve">Nie podlegamy wykluczeniu na podstawie przesłanek określonych w pkt. 5.3.1. SWZ. </w:t>
      </w:r>
      <w:r w:rsidRPr="00CF4476">
        <w:rPr>
          <w:rFonts w:cs="Calibri"/>
          <w:lang w:eastAsia="pl-PL"/>
        </w:rPr>
        <w:t>Oświadczenie/a o</w:t>
      </w:r>
      <w:r w:rsidR="0093058D">
        <w:rPr>
          <w:rFonts w:cs="Calibri"/>
          <w:lang w:eastAsia="pl-PL"/>
        </w:rPr>
        <w:t> </w:t>
      </w:r>
      <w:r w:rsidRPr="00CF4476">
        <w:rPr>
          <w:rFonts w:cs="Calibri"/>
          <w:lang w:eastAsia="pl-PL"/>
        </w:rPr>
        <w:t xml:space="preserve"> braku podstaw do wykluczenia</w:t>
      </w:r>
      <w:r>
        <w:rPr>
          <w:rFonts w:cs="Calibri"/>
          <w:lang w:eastAsia="pl-PL"/>
        </w:rPr>
        <w:t xml:space="preserve"> na podstawie przesłanek określonych w pkt. 5.3.1. SWZ (</w:t>
      </w:r>
      <w:r w:rsidRPr="00B8670B">
        <w:rPr>
          <w:rFonts w:cs="Calibri"/>
          <w:lang w:eastAsia="pl-PL"/>
        </w:rPr>
        <w:t>zgodnie z pkt. 9.4.3.1-9.4.3.4 Procedury Zakupów PGE Dystrybucja S.A.) składamy w odrębnym oświadczeniu</w:t>
      </w:r>
      <w:r w:rsidR="00327028">
        <w:rPr>
          <w:rFonts w:cs="Calibri"/>
          <w:lang w:eastAsia="pl-PL"/>
        </w:rPr>
        <w:t xml:space="preserve"> zgodnie ze wzorem stanowiącym Załącznik nr 6 do SWZ</w:t>
      </w:r>
      <w:r w:rsidRPr="00B8670B">
        <w:rPr>
          <w:rFonts w:cs="Calibri"/>
          <w:lang w:eastAsia="pl-PL"/>
        </w:rPr>
        <w:t>, które przekazujemy w załączeniu.</w:t>
      </w:r>
    </w:p>
    <w:p w14:paraId="447C0B47"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5C9858C"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Udzielamy 36 m-</w:t>
      </w:r>
      <w:proofErr w:type="spellStart"/>
      <w:r w:rsidRPr="00CF4476">
        <w:rPr>
          <w:rFonts w:cs="Calibri"/>
          <w:lang w:eastAsia="pl-PL"/>
        </w:rPr>
        <w:t>cy</w:t>
      </w:r>
      <w:proofErr w:type="spellEnd"/>
      <w:r w:rsidRPr="00CF4476">
        <w:rPr>
          <w:rFonts w:cs="Calibri"/>
          <w:lang w:eastAsia="pl-PL"/>
        </w:rPr>
        <w:t xml:space="preserve"> gwarancji licząc od daty podpisania przez Zamawiającego protokołu odbioru końcowego bez uwag.</w:t>
      </w:r>
    </w:p>
    <w:p w14:paraId="7F153521"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BA43B0E"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Oświadczamy, że niedoszacowanie, pominięcie lub brak należytego rozpoznania przez nas zakresu przedmiotu Zamówienia nie jest podstawą do żądania zmiany ceny.</w:t>
      </w:r>
    </w:p>
    <w:p w14:paraId="167A82E5" w14:textId="74EE0E0F"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903F25">
        <w:rPr>
          <w:rFonts w:cs="Calibri"/>
          <w:lang w:eastAsia="pl-PL"/>
        </w:rPr>
        <w:t>w swojej działalności będziemy przestrzegać wszystkich obowiązujących przepisów prawa oraz postanowień wyżej wymienionych dokumentów. Oświadczamy, że dołożymy należytej staranności, aby</w:t>
      </w:r>
      <w:r w:rsidRPr="00CF4476">
        <w:rPr>
          <w:rFonts w:cs="Calibri"/>
          <w:lang w:eastAsia="pl-PL"/>
        </w:rPr>
        <w:t xml:space="preserve"> nasi pracownicy, współpracownicy,</w:t>
      </w:r>
      <w:r w:rsidR="00903F25">
        <w:rPr>
          <w:rFonts w:cs="Calibri"/>
          <w:lang w:eastAsia="pl-PL"/>
        </w:rPr>
        <w:t xml:space="preserve"> podwykonawcy lub</w:t>
      </w:r>
      <w:r w:rsidRPr="00CF4476">
        <w:rPr>
          <w:rFonts w:cs="Calibri"/>
          <w:lang w:eastAsia="pl-PL"/>
        </w:rPr>
        <w:t xml:space="preserve"> osoby, przy pomocy, których będziemy </w:t>
      </w:r>
      <w:r w:rsidR="00903F25">
        <w:rPr>
          <w:rFonts w:cs="Calibri"/>
          <w:lang w:eastAsia="pl-PL"/>
        </w:rPr>
        <w:t xml:space="preserve">świadczyć roboty budowlane przestrzegali </w:t>
      </w:r>
      <w:r w:rsidRPr="00CF4476">
        <w:rPr>
          <w:rFonts w:cs="Calibri"/>
          <w:lang w:eastAsia="pl-PL"/>
        </w:rPr>
        <w:t>postanowień wyżej wymienionych dokumentów.</w:t>
      </w:r>
    </w:p>
    <w:p w14:paraId="1210BD14" w14:textId="77777777" w:rsidR="00CF4476" w:rsidRDefault="00CF4476" w:rsidP="00122302">
      <w:pPr>
        <w:numPr>
          <w:ilvl w:val="3"/>
          <w:numId w:val="1"/>
        </w:numPr>
        <w:spacing w:line="240" w:lineRule="auto"/>
        <w:ind w:left="709" w:right="-284" w:hanging="425"/>
        <w:rPr>
          <w:rFonts w:cs="Calibri"/>
          <w:lang w:eastAsia="pl-PL"/>
        </w:rPr>
      </w:pPr>
      <w:r w:rsidRPr="00CF4476">
        <w:rPr>
          <w:rFonts w:cs="Calibri"/>
          <w:lang w:eastAsia="pl-PL"/>
        </w:rPr>
        <w:t>Otrzymaliśmy konieczne informacje do przygotowania Oferty i wykonania Zakupu.</w:t>
      </w:r>
    </w:p>
    <w:p w14:paraId="3B799F11" w14:textId="4E466E56" w:rsidR="0041428B" w:rsidRPr="00CF4476" w:rsidRDefault="0041428B" w:rsidP="00122302">
      <w:pPr>
        <w:numPr>
          <w:ilvl w:val="3"/>
          <w:numId w:val="1"/>
        </w:numPr>
        <w:spacing w:line="240" w:lineRule="auto"/>
        <w:ind w:left="709" w:right="-284" w:hanging="425"/>
        <w:rPr>
          <w:rFonts w:cs="Calibri"/>
          <w:lang w:eastAsia="pl-PL"/>
        </w:rPr>
      </w:pPr>
      <w:r w:rsidRPr="00CF4476">
        <w:rPr>
          <w:rFonts w:asciiTheme="minorHAnsi" w:hAnsiTheme="minorHAnsi" w:cstheme="minorHAnsi"/>
        </w:rPr>
        <w:t>Oświadczamy, że</w:t>
      </w:r>
      <w:r w:rsidRPr="00842D63">
        <w:rPr>
          <w:rStyle w:val="Odwoanieprzypisudolnego"/>
          <w:rFonts w:asciiTheme="minorHAnsi" w:hAnsiTheme="minorHAnsi" w:cstheme="minorHAnsi"/>
        </w:rPr>
        <w:footnoteReference w:id="3"/>
      </w:r>
      <w:r w:rsidRPr="00CF4476">
        <w:rPr>
          <w:rFonts w:asciiTheme="minorHAnsi" w:hAnsiTheme="minorHAnsi" w:cstheme="minorHAnsi"/>
        </w:rPr>
        <w:t xml:space="preserve"> </w:t>
      </w:r>
      <w:r>
        <w:rPr>
          <w:rFonts w:asciiTheme="minorHAnsi" w:hAnsiTheme="minorHAnsi" w:cstheme="minorHAnsi"/>
        </w:rPr>
        <w:t>:</w:t>
      </w:r>
    </w:p>
    <w:p w14:paraId="5EB2EB9D" w14:textId="58885262" w:rsidR="00CF4476" w:rsidRPr="00842D63" w:rsidRDefault="00000000" w:rsidP="00A8557F">
      <w:pPr>
        <w:spacing w:line="240" w:lineRule="exact"/>
        <w:ind w:left="709" w:right="-284"/>
        <w:rPr>
          <w:rFonts w:asciiTheme="minorHAnsi" w:hAnsiTheme="minorHAnsi" w:cstheme="minorHAnsi"/>
        </w:rPr>
      </w:pPr>
      <w:sdt>
        <w:sdtPr>
          <w:rPr>
            <w:rFonts w:asciiTheme="minorHAnsi" w:hAnsiTheme="minorHAnsi" w:cstheme="minorHAnsi"/>
          </w:rPr>
          <w:id w:val="-1603793853"/>
          <w14:checkbox>
            <w14:checked w14:val="0"/>
            <w14:checkedState w14:val="2612" w14:font="MS Gothic"/>
            <w14:uncheckedState w14:val="2610" w14:font="MS Gothic"/>
          </w14:checkbox>
        </w:sdt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Przedmiot zamówienia wykonamy siłami własnymi;</w:t>
      </w:r>
    </w:p>
    <w:p w14:paraId="1105C7E5" w14:textId="605DAD69" w:rsidR="00CF4476" w:rsidRPr="009C2468" w:rsidRDefault="00000000" w:rsidP="00A8557F">
      <w:pPr>
        <w:spacing w:after="120" w:line="240" w:lineRule="exact"/>
        <w:ind w:left="709" w:right="-284"/>
        <w:rPr>
          <w:rFonts w:asciiTheme="minorHAnsi" w:hAnsiTheme="minorHAnsi" w:cstheme="minorHAnsi"/>
          <w:sz w:val="20"/>
        </w:rPr>
      </w:pPr>
      <w:sdt>
        <w:sdtPr>
          <w:rPr>
            <w:rFonts w:asciiTheme="minorHAnsi" w:hAnsiTheme="minorHAnsi" w:cstheme="minorHAnsi"/>
          </w:rPr>
          <w:id w:val="-1117062687"/>
          <w14:checkbox>
            <w14:checked w14:val="0"/>
            <w14:checkedState w14:val="2612" w14:font="MS Gothic"/>
            <w14:uncheckedState w14:val="2610" w14:font="MS Gothic"/>
          </w14:checkbox>
        </w:sdt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Powierzymy następującym podwykonawcom realizację następujących części:</w:t>
      </w:r>
    </w:p>
    <w:tbl>
      <w:tblPr>
        <w:tblW w:w="4663" w:type="pct"/>
        <w:tblInd w:w="699" w:type="dxa"/>
        <w:tblCellMar>
          <w:left w:w="0" w:type="dxa"/>
          <w:right w:w="0" w:type="dxa"/>
        </w:tblCellMar>
        <w:tblLook w:val="04A0" w:firstRow="1" w:lastRow="0" w:firstColumn="1" w:lastColumn="0" w:noHBand="0" w:noVBand="1"/>
      </w:tblPr>
      <w:tblGrid>
        <w:gridCol w:w="736"/>
        <w:gridCol w:w="3754"/>
        <w:gridCol w:w="5008"/>
      </w:tblGrid>
      <w:tr w:rsidR="00CF4476" w:rsidRPr="00B126F2" w14:paraId="65950E5E" w14:textId="77777777" w:rsidTr="008E751A">
        <w:tc>
          <w:tcPr>
            <w:tcW w:w="736"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18ED60E"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L.p.</w:t>
            </w:r>
          </w:p>
        </w:tc>
        <w:tc>
          <w:tcPr>
            <w:tcW w:w="3754"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FB680AC"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Nazwa</w:t>
            </w:r>
            <w:r>
              <w:rPr>
                <w:rFonts w:asciiTheme="minorHAnsi" w:hAnsiTheme="minorHAnsi"/>
                <w:b/>
                <w:bCs/>
                <w:sz w:val="20"/>
                <w:szCs w:val="22"/>
              </w:rPr>
              <w:t xml:space="preserve"> i </w:t>
            </w:r>
            <w:r w:rsidRPr="00FC2A18">
              <w:rPr>
                <w:rFonts w:asciiTheme="minorHAnsi" w:hAnsiTheme="minorHAnsi"/>
                <w:b/>
                <w:bCs/>
                <w:sz w:val="20"/>
                <w:szCs w:val="22"/>
              </w:rPr>
              <w:t>adres podwykonawcy</w:t>
            </w:r>
          </w:p>
        </w:tc>
        <w:tc>
          <w:tcPr>
            <w:tcW w:w="5007"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773190F" w14:textId="77777777" w:rsidR="00CF4476" w:rsidRPr="00FC2A18" w:rsidRDefault="00CF4476" w:rsidP="00DF4FCF">
            <w:pPr>
              <w:overflowPunct w:val="0"/>
              <w:autoSpaceDE w:val="0"/>
              <w:autoSpaceDN w:val="0"/>
              <w:spacing w:before="120" w:line="24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Zakres powierzonej do realizacji części Zakupu</w:t>
            </w:r>
          </w:p>
        </w:tc>
      </w:tr>
      <w:tr w:rsidR="00CF4476" w:rsidRPr="00B126F2" w14:paraId="6B587BEB"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25515A6"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1.</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C518E"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17CAC"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r w:rsidR="00CF4476" w:rsidRPr="00B126F2" w14:paraId="67DE5618"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3C96D15F"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AFA10"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7F567"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bl>
    <w:p w14:paraId="1A2CDBD0" w14:textId="6B83EF53" w:rsidR="00CF4476" w:rsidRPr="00CF4476" w:rsidRDefault="00CF4476" w:rsidP="00122302">
      <w:pPr>
        <w:numPr>
          <w:ilvl w:val="3"/>
          <w:numId w:val="1"/>
        </w:numPr>
        <w:spacing w:before="120" w:line="240" w:lineRule="auto"/>
        <w:ind w:left="709" w:hanging="425"/>
        <w:rPr>
          <w:rFonts w:cs="Calibri"/>
          <w:szCs w:val="22"/>
          <w:lang w:eastAsia="pl-PL"/>
        </w:rPr>
      </w:pPr>
      <w:r w:rsidRPr="00CF4476">
        <w:rPr>
          <w:rFonts w:cs="Calibri"/>
          <w:szCs w:val="22"/>
          <w:lang w:eastAsia="pl-PL"/>
        </w:rPr>
        <w:t>Uważamy się za związanych niniejszą Ofertą przez okres wskazany w pkt 1</w:t>
      </w:r>
      <w:r w:rsidR="00D13FD7">
        <w:rPr>
          <w:rFonts w:cs="Calibri"/>
          <w:szCs w:val="22"/>
          <w:lang w:eastAsia="pl-PL"/>
        </w:rPr>
        <w:t>1</w:t>
      </w:r>
      <w:r w:rsidRPr="00CF4476">
        <w:rPr>
          <w:rFonts w:cs="Calibri"/>
          <w:szCs w:val="22"/>
          <w:lang w:eastAsia="pl-PL"/>
        </w:rPr>
        <w:t>.1. SWZ.</w:t>
      </w:r>
    </w:p>
    <w:p w14:paraId="45F975E8" w14:textId="3BD8F3CC"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iż akceptujemy termin realizacji Zakupu wskazany przez Zamawiającego w SWZ, wraz z</w:t>
      </w:r>
      <w:r w:rsidR="000150C3">
        <w:rPr>
          <w:rFonts w:cs="Calibri"/>
          <w:szCs w:val="22"/>
          <w:lang w:eastAsia="pl-PL"/>
        </w:rPr>
        <w:t> </w:t>
      </w:r>
      <w:r w:rsidRPr="00CF4476">
        <w:rPr>
          <w:rFonts w:cs="Calibri"/>
          <w:szCs w:val="22"/>
          <w:lang w:eastAsia="pl-PL"/>
        </w:rPr>
        <w:t>terminami cząstkowymi (pośrednimi). Termin wykonania przez nas Zamówienia obejmuje okres określony w SWZ.</w:t>
      </w:r>
    </w:p>
    <w:p w14:paraId="0E2D19BB"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F4476">
        <w:rPr>
          <w:rFonts w:cs="Calibri"/>
          <w:i/>
          <w:szCs w:val="22"/>
        </w:rPr>
        <w:t>(jeżeli Wykonawca zastrzega tajemnicę przedsiębiorstwa zobowiązany jest do wykazania, iż zastrzeżone informacje stanowią tajemnicę przedsiębiorstwa w rozumieniu art. 11 ust. 2 ustawy z dnia 16 kwietnia 1993 r. o zwalczaniu nieuczciwej konkurencji).</w:t>
      </w:r>
      <w:r w:rsidRPr="00CF4476">
        <w:rPr>
          <w:rFonts w:cs="Calibri"/>
          <w:i/>
          <w:szCs w:val="22"/>
          <w:vertAlign w:val="superscript"/>
        </w:rPr>
        <w:footnoteReference w:id="4"/>
      </w:r>
    </w:p>
    <w:p w14:paraId="7340C33E"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168F1717" w14:textId="7BF51E68"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niezbędną wiedzę i doświadczenie oraz dysponujemy potencjałem technicznym i osobami zdolnymi do wykonania Zakupu.</w:t>
      </w:r>
    </w:p>
    <w:p w14:paraId="0A7580A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uprawnienia do wykonywania określonych czynności, jeżeli ustawy nakładają obowiązek posiadania takich uprawnień.</w:t>
      </w:r>
    </w:p>
    <w:p w14:paraId="58D67D4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lastRenderedPageBreak/>
        <w:t>Znajdujemy się w sytuacji ekonomicznej i finansowej zapewniającej wykonanie przedmiotu zakupu.</w:t>
      </w:r>
    </w:p>
    <w:p w14:paraId="7C15875A" w14:textId="3CF12EAF"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0150C3">
        <w:rPr>
          <w:rFonts w:cs="Calibri"/>
          <w:szCs w:val="22"/>
          <w:lang w:eastAsia="pl-PL"/>
        </w:rPr>
        <w:t> </w:t>
      </w:r>
      <w:r w:rsidRPr="00CF4476">
        <w:rPr>
          <w:rFonts w:cs="Calibri"/>
          <w:szCs w:val="22"/>
          <w:lang w:eastAsia="pl-PL"/>
        </w:rPr>
        <w:t>zapewniamy wystarczające gwarancje wdrożenia odpowiednich środków technicznych i organizacyjnych, aby przetwarzanie danych osobowych spełniało wymogi wynikające z obowiązujących przepisów o</w:t>
      </w:r>
      <w:r w:rsidR="00A8557F">
        <w:rPr>
          <w:rFonts w:cs="Calibri"/>
          <w:szCs w:val="22"/>
          <w:lang w:eastAsia="pl-PL"/>
        </w:rPr>
        <w:t> </w:t>
      </w:r>
      <w:r w:rsidRPr="00CF4476">
        <w:rPr>
          <w:rFonts w:cs="Calibri"/>
          <w:szCs w:val="22"/>
          <w:lang w:eastAsia="pl-PL"/>
        </w:rPr>
        <w:t xml:space="preserve">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51EAC11" w14:textId="366D5C6D" w:rsidR="00FE51E7" w:rsidRPr="00715FF0" w:rsidRDefault="00CF4476" w:rsidP="00122302">
      <w:pPr>
        <w:pStyle w:val="Akapitzlist"/>
        <w:numPr>
          <w:ilvl w:val="1"/>
          <w:numId w:val="10"/>
        </w:numPr>
        <w:spacing w:line="240" w:lineRule="auto"/>
        <w:ind w:left="1276" w:hanging="567"/>
        <w:rPr>
          <w:rFonts w:cs="Calibri"/>
          <w:szCs w:val="22"/>
        </w:rPr>
      </w:pPr>
      <w:r w:rsidRPr="00715FF0">
        <w:rPr>
          <w:rFonts w:cs="Calibri"/>
          <w:szCs w:val="22"/>
        </w:rPr>
        <w:t>Oświadczamy, że wypełniliśmy obowiązki informacyjne przewidziane w art. 13 lub art. 14 RODO wobec osób fizycznych, od których dane osobowe bezpośrednio lub pośrednio pozyskaliśmy w</w:t>
      </w:r>
      <w:r w:rsidR="000150C3" w:rsidRPr="00715FF0">
        <w:rPr>
          <w:rFonts w:cs="Calibri"/>
          <w:szCs w:val="22"/>
        </w:rPr>
        <w:t> </w:t>
      </w:r>
      <w:r w:rsidRPr="00715FF0">
        <w:rPr>
          <w:rFonts w:cs="Calibri"/>
          <w:szCs w:val="22"/>
        </w:rPr>
        <w:t>celu ubiegania się o udzielenie Zakupu w niniejszym postępowaniu.</w:t>
      </w:r>
      <w:r w:rsidRPr="00CF4476">
        <w:rPr>
          <w:vertAlign w:val="superscript"/>
        </w:rPr>
        <w:footnoteReference w:id="5"/>
      </w:r>
    </w:p>
    <w:p w14:paraId="6BBA2075" w14:textId="77777777" w:rsidR="00CF4476" w:rsidRPr="00715FF0" w:rsidRDefault="00CF4476" w:rsidP="00122302">
      <w:pPr>
        <w:pStyle w:val="Akapitzlist"/>
        <w:numPr>
          <w:ilvl w:val="1"/>
          <w:numId w:val="10"/>
        </w:numPr>
        <w:spacing w:before="120" w:line="240" w:lineRule="auto"/>
        <w:ind w:left="1276" w:hanging="567"/>
        <w:rPr>
          <w:rFonts w:cs="Calibri"/>
          <w:szCs w:val="22"/>
        </w:rPr>
      </w:pPr>
      <w:r w:rsidRPr="00715FF0">
        <w:rPr>
          <w:rFonts w:cs="Calibri"/>
          <w:szCs w:val="22"/>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E7C0C9B" w14:textId="77777777" w:rsidR="00CF4476" w:rsidRPr="00CF4476" w:rsidRDefault="00CF4476" w:rsidP="00122302">
      <w:pPr>
        <w:numPr>
          <w:ilvl w:val="1"/>
          <w:numId w:val="9"/>
        </w:numPr>
        <w:spacing w:line="240" w:lineRule="exact"/>
        <w:ind w:left="1701" w:hanging="425"/>
        <w:contextualSpacing/>
        <w:rPr>
          <w:rFonts w:cs="Calibri"/>
          <w:szCs w:val="22"/>
          <w:lang w:eastAsia="pl-PL"/>
        </w:rPr>
      </w:pPr>
      <w:r w:rsidRPr="00CF4476">
        <w:rPr>
          <w:rFonts w:cs="Calibri"/>
          <w:szCs w:val="22"/>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7FC89EC"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Zapoznaliśmy się z klauzulą informacyjną dotyczącą przetwarzania danych osobowych osób fizycznych zamieszczoną na stronie internetowej:</w:t>
      </w:r>
    </w:p>
    <w:p w14:paraId="0E4406FE" w14:textId="77777777" w:rsidR="00CF4476" w:rsidRPr="00CF4476" w:rsidRDefault="00CF4476" w:rsidP="00A8557F">
      <w:pPr>
        <w:spacing w:before="120" w:after="120" w:line="240" w:lineRule="exact"/>
        <w:ind w:left="1701"/>
        <w:contextualSpacing/>
        <w:rPr>
          <w:rFonts w:cs="Calibri"/>
          <w:szCs w:val="22"/>
          <w:lang w:eastAsia="pl-PL"/>
        </w:rPr>
      </w:pPr>
      <w:hyperlink r:id="rId13" w:history="1">
        <w:r w:rsidRPr="00CF4476">
          <w:rPr>
            <w:rFonts w:cs="Calibri"/>
            <w:color w:val="0000FF"/>
            <w:szCs w:val="22"/>
            <w:u w:val="single"/>
          </w:rPr>
          <w:t>https://pgedystrybucja.pl/przetargi/przetargi-zakupowe</w:t>
        </w:r>
      </w:hyperlink>
      <w:r w:rsidRPr="00CF4476">
        <w:rPr>
          <w:rFonts w:cs="Calibri"/>
          <w:i/>
          <w:szCs w:val="22"/>
          <w:lang w:eastAsia="pl-PL"/>
        </w:rPr>
        <w:t>;</w:t>
      </w:r>
    </w:p>
    <w:p w14:paraId="62CCF319"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B96E217" w14:textId="5CEAE901" w:rsidR="00CF4476" w:rsidRDefault="00CF4476" w:rsidP="00A8557F">
      <w:pPr>
        <w:spacing w:before="120" w:after="120" w:line="240" w:lineRule="exact"/>
        <w:ind w:left="1701"/>
        <w:contextualSpacing/>
        <w:rPr>
          <w:rFonts w:cs="Calibri"/>
          <w:szCs w:val="22"/>
          <w:lang w:eastAsia="pl-PL"/>
        </w:rPr>
      </w:pPr>
      <w:hyperlink r:id="rId14" w:history="1">
        <w:r w:rsidRPr="00CF4476">
          <w:rPr>
            <w:rFonts w:cs="Calibri"/>
            <w:color w:val="0000FF"/>
            <w:szCs w:val="22"/>
            <w:u w:val="single"/>
          </w:rPr>
          <w:t>https://pgedystrybucja.pl/przetargi/przetargi-zakupowe</w:t>
        </w:r>
      </w:hyperlink>
      <w:r w:rsidRPr="00CF4476">
        <w:rPr>
          <w:rFonts w:cs="Calibri"/>
          <w:szCs w:val="22"/>
          <w:lang w:eastAsia="pl-PL"/>
        </w:rPr>
        <w:t>;</w:t>
      </w:r>
    </w:p>
    <w:p w14:paraId="5DA99813" w14:textId="073AC6FD" w:rsidR="00CF4476" w:rsidRPr="00CF4476" w:rsidRDefault="00042560"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Przekazywane przez nas dane osobowe mogą być wykorzystane wyłącznie w  celach związanych z</w:t>
      </w:r>
      <w:r>
        <w:rPr>
          <w:rFonts w:cs="Calibri"/>
          <w:szCs w:val="22"/>
          <w:lang w:eastAsia="pl-PL"/>
        </w:rPr>
        <w:t> </w:t>
      </w:r>
      <w:r w:rsidR="0013792A">
        <w:rPr>
          <w:rFonts w:cs="Calibri"/>
          <w:szCs w:val="22"/>
          <w:lang w:eastAsia="pl-PL"/>
        </w:rPr>
        <w:t>niniejszym postępowaniem zakupowym.</w:t>
      </w:r>
    </w:p>
    <w:p w14:paraId="4E3BF0F6" w14:textId="77777777" w:rsidR="00CF4476" w:rsidRPr="00CF4476" w:rsidRDefault="00CF4476" w:rsidP="00122302">
      <w:pPr>
        <w:keepNext/>
        <w:numPr>
          <w:ilvl w:val="3"/>
          <w:numId w:val="1"/>
        </w:numPr>
        <w:spacing w:before="120" w:line="240" w:lineRule="auto"/>
        <w:ind w:left="709" w:hanging="425"/>
        <w:contextualSpacing/>
        <w:rPr>
          <w:rFonts w:cs="Calibri"/>
          <w:szCs w:val="22"/>
          <w:lang w:eastAsia="pl-PL"/>
        </w:rPr>
      </w:pPr>
      <w:r w:rsidRPr="00CF4476">
        <w:rPr>
          <w:rFonts w:cs="Calibri"/>
          <w:szCs w:val="22"/>
          <w:lang w:eastAsia="pl-PL"/>
        </w:rPr>
        <w:t>Do niniejszej oferty są dołączone następujące załączniki:</w:t>
      </w:r>
    </w:p>
    <w:p w14:paraId="6C97E1F5" w14:textId="77777777" w:rsidR="00CF4476" w:rsidRPr="00CF4476" w:rsidRDefault="00CF4476" w:rsidP="002968EB">
      <w:pPr>
        <w:keepNext/>
        <w:tabs>
          <w:tab w:val="left" w:pos="709"/>
        </w:tabs>
        <w:spacing w:line="240" w:lineRule="auto"/>
        <w:ind w:left="709"/>
        <w:jc w:val="left"/>
        <w:rPr>
          <w:rFonts w:cs="Calibri"/>
          <w:bCs/>
          <w:szCs w:val="22"/>
        </w:rPr>
      </w:pPr>
      <w:r w:rsidRPr="00CF4476">
        <w:rPr>
          <w:rFonts w:cs="Calibri"/>
          <w:bCs/>
          <w:szCs w:val="22"/>
        </w:rPr>
        <w:t>Załącznik nr 1 - …………</w:t>
      </w:r>
    </w:p>
    <w:p w14:paraId="19C476FB" w14:textId="77777777" w:rsidR="00CF4476" w:rsidRPr="00CF4476" w:rsidRDefault="00CF4476" w:rsidP="002968EB">
      <w:pPr>
        <w:keepNext/>
        <w:tabs>
          <w:tab w:val="left" w:pos="709"/>
        </w:tabs>
        <w:spacing w:line="240" w:lineRule="auto"/>
        <w:ind w:left="709"/>
        <w:jc w:val="left"/>
        <w:rPr>
          <w:rFonts w:cs="Calibri"/>
          <w:bCs/>
          <w:sz w:val="20"/>
        </w:rPr>
      </w:pPr>
      <w:r w:rsidRPr="00CF4476">
        <w:rPr>
          <w:rFonts w:cs="Calibri"/>
          <w:bCs/>
          <w:szCs w:val="22"/>
        </w:rPr>
        <w:t>Załącznik nr 2 - …………</w:t>
      </w:r>
    </w:p>
    <w:p w14:paraId="64A46158" w14:textId="058DCC48" w:rsidR="00DA508D" w:rsidRPr="00DA508D" w:rsidRDefault="00DA508D" w:rsidP="00E845B8">
      <w:pPr>
        <w:keepNext/>
        <w:spacing w:before="600" w:line="240" w:lineRule="exact"/>
        <w:ind w:left="5670" w:right="-993"/>
        <w:rPr>
          <w:rFonts w:cs="Calibri"/>
          <w:sz w:val="16"/>
          <w:szCs w:val="16"/>
        </w:rPr>
      </w:pPr>
      <w:r w:rsidRPr="00DA508D">
        <w:rPr>
          <w:rFonts w:cs="Calibri"/>
          <w:sz w:val="16"/>
          <w:szCs w:val="16"/>
        </w:rPr>
        <w:t>................................................................................</w:t>
      </w:r>
      <w:r w:rsidR="00C15044" w:rsidRPr="00C15044">
        <w:rPr>
          <w:rFonts w:cs="Calibri"/>
          <w:sz w:val="16"/>
          <w:szCs w:val="16"/>
        </w:rPr>
        <w:t>..</w:t>
      </w:r>
      <w:r w:rsidRPr="00DA508D">
        <w:rPr>
          <w:rFonts w:cs="Calibri"/>
          <w:sz w:val="16"/>
          <w:szCs w:val="16"/>
        </w:rPr>
        <w:t>...</w:t>
      </w:r>
    </w:p>
    <w:p w14:paraId="1137690E" w14:textId="2C8EC045" w:rsidR="00DA508D" w:rsidRDefault="00DA508D" w:rsidP="005B6FC2">
      <w:pPr>
        <w:keepNext/>
        <w:ind w:left="5398" w:right="68" w:hanging="153"/>
        <w:jc w:val="center"/>
        <w:rPr>
          <w:rFonts w:cs="Calibri"/>
          <w:i/>
          <w:sz w:val="16"/>
          <w:szCs w:val="16"/>
        </w:rPr>
      </w:pPr>
      <w:r w:rsidRPr="00DA508D">
        <w:rPr>
          <w:rFonts w:cs="Calibri"/>
          <w:i/>
          <w:sz w:val="16"/>
          <w:szCs w:val="16"/>
        </w:rPr>
        <w:t>Data i podpisy osób uprawnionych do składania</w:t>
      </w:r>
    </w:p>
    <w:p w14:paraId="47E00AEC" w14:textId="35AFA312" w:rsidR="0041233E" w:rsidRPr="005B6FC2" w:rsidRDefault="004E09B0" w:rsidP="005B6FC2">
      <w:pPr>
        <w:ind w:left="5398" w:right="68" w:hanging="153"/>
        <w:jc w:val="center"/>
        <w:rPr>
          <w:rFonts w:cs="Calibri"/>
          <w:i/>
          <w:sz w:val="16"/>
          <w:szCs w:val="16"/>
        </w:rPr>
      </w:pPr>
      <w:r w:rsidRPr="004E09B0">
        <w:rPr>
          <w:rFonts w:cs="Calibri"/>
          <w:i/>
          <w:sz w:val="16"/>
          <w:szCs w:val="16"/>
        </w:rPr>
        <w:t>oświadczeń woli w imieniu Wykonawcy</w:t>
      </w:r>
    </w:p>
    <w:sectPr w:rsidR="0041233E" w:rsidRPr="005B6FC2" w:rsidSect="009A7EA0">
      <w:footerReference w:type="default" r:id="rId15"/>
      <w:headerReference w:type="first" r:id="rId16"/>
      <w:pgSz w:w="11906" w:h="16838" w:code="9"/>
      <w:pgMar w:top="964" w:right="851" w:bottom="851" w:left="851"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26D47" w14:textId="77777777" w:rsidR="00F648E4" w:rsidRDefault="00F648E4" w:rsidP="004A302B">
      <w:pPr>
        <w:spacing w:line="240" w:lineRule="auto"/>
      </w:pPr>
      <w:r>
        <w:separator/>
      </w:r>
    </w:p>
  </w:endnote>
  <w:endnote w:type="continuationSeparator" w:id="0">
    <w:p w14:paraId="49CBEB03" w14:textId="77777777" w:rsidR="00F648E4" w:rsidRDefault="00F648E4"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A" w14:textId="68443DCA" w:rsidR="0079140B" w:rsidRDefault="0079140B" w:rsidP="001E3D84">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24340C">
      <w:rPr>
        <w:bCs/>
        <w:noProof/>
        <w:sz w:val="16"/>
        <w:szCs w:val="16"/>
      </w:rPr>
      <w:t>4</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24340C">
      <w:rPr>
        <w:bCs/>
        <w:noProof/>
        <w:sz w:val="16"/>
        <w:szCs w:val="16"/>
      </w:rPr>
      <w:t>4</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774C8" w14:textId="77777777" w:rsidR="00F648E4" w:rsidRDefault="00F648E4" w:rsidP="004A302B">
      <w:pPr>
        <w:spacing w:line="240" w:lineRule="auto"/>
      </w:pPr>
      <w:r>
        <w:separator/>
      </w:r>
    </w:p>
  </w:footnote>
  <w:footnote w:type="continuationSeparator" w:id="0">
    <w:p w14:paraId="2816D961" w14:textId="77777777" w:rsidR="00F648E4" w:rsidRDefault="00F648E4" w:rsidP="004A302B">
      <w:pPr>
        <w:spacing w:line="240" w:lineRule="auto"/>
      </w:pPr>
      <w:r>
        <w:continuationSeparator/>
      </w:r>
    </w:p>
  </w:footnote>
  <w:footnote w:id="1">
    <w:p w14:paraId="24339456" w14:textId="77777777" w:rsidR="009E5DB8" w:rsidRPr="00F2601C" w:rsidRDefault="009E5DB8" w:rsidP="009E5DB8">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w:t>
      </w:r>
      <w:r>
        <w:rPr>
          <w:rFonts w:cstheme="minorHAnsi"/>
          <w:sz w:val="16"/>
          <w:szCs w:val="16"/>
        </w:rPr>
        <w:t>, ich NIP oraz REGON</w:t>
      </w:r>
      <w:r w:rsidRPr="00F2601C">
        <w:rPr>
          <w:rFonts w:cstheme="minorHAnsi"/>
          <w:sz w:val="16"/>
          <w:szCs w:val="16"/>
        </w:rPr>
        <w:t>, w przypadku konsorcjum należy wskazać również Lidera</w:t>
      </w:r>
    </w:p>
  </w:footnote>
  <w:footnote w:id="2">
    <w:p w14:paraId="064690C7" w14:textId="77777777" w:rsidR="00742C11" w:rsidRPr="00742C11" w:rsidRDefault="00742C11" w:rsidP="00742C11">
      <w:pPr>
        <w:pStyle w:val="Tekstprzypisudolnego"/>
        <w:ind w:right="-567"/>
        <w:rPr>
          <w:rFonts w:cs="Calibri"/>
          <w:sz w:val="16"/>
          <w:szCs w:val="16"/>
        </w:rPr>
      </w:pPr>
      <w:r w:rsidRPr="00742C11">
        <w:rPr>
          <w:rStyle w:val="Odwoanieprzypisudolnego"/>
          <w:rFonts w:cs="Calibri"/>
          <w:sz w:val="16"/>
          <w:szCs w:val="16"/>
        </w:rPr>
        <w:footnoteRef/>
      </w:r>
      <w:r w:rsidRPr="00742C11">
        <w:rPr>
          <w:rStyle w:val="Odwoanieprzypisudolnego"/>
          <w:rFonts w:cs="Calibri"/>
          <w:sz w:val="16"/>
          <w:szCs w:val="16"/>
        </w:rPr>
        <w:t xml:space="preserve"> </w:t>
      </w:r>
      <w:r w:rsidRPr="00742C11">
        <w:rPr>
          <w:rFonts w:cs="Calibri"/>
          <w:sz w:val="16"/>
          <w:szCs w:val="16"/>
        </w:rPr>
        <w:t>Cenę Oferty należy wpisać do formularza ceny w Systemie Zakupowym.</w:t>
      </w:r>
    </w:p>
  </w:footnote>
  <w:footnote w:id="3">
    <w:p w14:paraId="43D82D83" w14:textId="77777777" w:rsidR="0041428B" w:rsidRPr="001A6201" w:rsidRDefault="0041428B" w:rsidP="0041428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4">
    <w:p w14:paraId="21154225" w14:textId="77777777" w:rsidR="00CF4476" w:rsidRPr="00CF4476" w:rsidRDefault="00CF4476" w:rsidP="00CF4476">
      <w:pPr>
        <w:pStyle w:val="Tekstprzypisudolnego"/>
        <w:jc w:val="both"/>
        <w:rPr>
          <w:rFonts w:cs="Calibri"/>
          <w:sz w:val="16"/>
          <w:szCs w:val="16"/>
        </w:rPr>
      </w:pPr>
      <w:r w:rsidRPr="00CF4476">
        <w:rPr>
          <w:rStyle w:val="Odwoanieprzypisudolnego"/>
          <w:rFonts w:cs="Calibri"/>
          <w:sz w:val="16"/>
          <w:szCs w:val="16"/>
        </w:rPr>
        <w:footnoteRef/>
      </w:r>
      <w:r w:rsidRPr="00CF4476">
        <w:rPr>
          <w:rFonts w:cs="Calibri"/>
          <w:sz w:val="16"/>
          <w:szCs w:val="16"/>
        </w:rPr>
        <w:t xml:space="preserve"> Jeżeli Wykonawca zastrzega, że informacje objęte tajemnicą przedsiębiorstwa w rozumieniu przepisów o zwalczaniu nieuczciwej konkurencji, nie mogą być udostępniane. </w:t>
      </w:r>
    </w:p>
  </w:footnote>
  <w:footnote w:id="5">
    <w:p w14:paraId="47973971" w14:textId="77777777" w:rsidR="00CF4476" w:rsidRDefault="00CF4476" w:rsidP="00C33430">
      <w:pPr>
        <w:pStyle w:val="Tekstprzypisudolnego"/>
        <w:jc w:val="both"/>
      </w:pPr>
      <w:r w:rsidRPr="00CF4476">
        <w:rPr>
          <w:rStyle w:val="Odwoanieprzypisudolnego"/>
          <w:rFonts w:cs="Calibri"/>
          <w:sz w:val="16"/>
          <w:szCs w:val="16"/>
        </w:rPr>
        <w:footnoteRef/>
      </w:r>
      <w:r w:rsidRPr="00CF4476">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832F" w14:textId="79F7986B" w:rsidR="00BB4FE7" w:rsidRPr="005A442B" w:rsidRDefault="00000000" w:rsidP="00122302">
    <w:pPr>
      <w:pStyle w:val="Nagwek"/>
      <w:numPr>
        <w:ilvl w:val="0"/>
        <w:numId w:val="11"/>
      </w:numPr>
      <w:tabs>
        <w:tab w:val="clear" w:pos="4536"/>
      </w:tabs>
      <w:spacing w:after="840"/>
      <w:jc w:val="left"/>
      <w:rPr>
        <w:b/>
        <w:bCs/>
        <w:color w:val="17406D"/>
        <w:sz w:val="16"/>
        <w:szCs w:val="16"/>
      </w:rPr>
    </w:pPr>
    <w:r>
      <w:rPr>
        <w:noProof/>
      </w:rPr>
      <w:pict w14:anchorId="43324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77F46A8"/>
    <w:multiLevelType w:val="multilevel"/>
    <w:tmpl w:val="C10C5E44"/>
    <w:lvl w:ilvl="0">
      <w:start w:val="17"/>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4"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DBD6D0F"/>
    <w:multiLevelType w:val="hybridMultilevel"/>
    <w:tmpl w:val="F0547CE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1B7E38E4">
      <w:start w:val="1"/>
      <w:numFmt w:val="upperRoman"/>
      <w:pStyle w:val="NRI"/>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1247DF1"/>
    <w:multiLevelType w:val="hybridMultilevel"/>
    <w:tmpl w:val="B4D269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66BE4464"/>
    <w:multiLevelType w:val="hybridMultilevel"/>
    <w:tmpl w:val="6F64C1AE"/>
    <w:lvl w:ilvl="0" w:tplc="A66AB6C4">
      <w:start w:val="1"/>
      <w:numFmt w:val="decimal"/>
      <w:pStyle w:val="Nr"/>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43254666">
    <w:abstractNumId w:val="7"/>
  </w:num>
  <w:num w:numId="2" w16cid:durableId="1865165895">
    <w:abstractNumId w:val="6"/>
  </w:num>
  <w:num w:numId="3" w16cid:durableId="1494640345">
    <w:abstractNumId w:val="8"/>
  </w:num>
  <w:num w:numId="4" w16cid:durableId="706612942">
    <w:abstractNumId w:val="9"/>
  </w:num>
  <w:num w:numId="5" w16cid:durableId="401759114">
    <w:abstractNumId w:val="12"/>
  </w:num>
  <w:num w:numId="6" w16cid:durableId="2025982977">
    <w:abstractNumId w:val="5"/>
  </w:num>
  <w:num w:numId="7" w16cid:durableId="1689022577">
    <w:abstractNumId w:val="10"/>
  </w:num>
  <w:num w:numId="8" w16cid:durableId="1989161248">
    <w:abstractNumId w:val="13"/>
  </w:num>
  <w:num w:numId="9" w16cid:durableId="6190680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9681765">
    <w:abstractNumId w:val="3"/>
  </w:num>
  <w:num w:numId="11" w16cid:durableId="1740442934">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3574"/>
    <w:rsid w:val="00003D7F"/>
    <w:rsid w:val="00004039"/>
    <w:rsid w:val="00004A6B"/>
    <w:rsid w:val="00005A2C"/>
    <w:rsid w:val="00005F26"/>
    <w:rsid w:val="00005F92"/>
    <w:rsid w:val="00005FE4"/>
    <w:rsid w:val="0000626B"/>
    <w:rsid w:val="00006E36"/>
    <w:rsid w:val="000073DD"/>
    <w:rsid w:val="00011179"/>
    <w:rsid w:val="000113F5"/>
    <w:rsid w:val="00011427"/>
    <w:rsid w:val="00012F79"/>
    <w:rsid w:val="00012FB0"/>
    <w:rsid w:val="00013A2B"/>
    <w:rsid w:val="0001441E"/>
    <w:rsid w:val="000150C3"/>
    <w:rsid w:val="0001515A"/>
    <w:rsid w:val="0001612A"/>
    <w:rsid w:val="0001784E"/>
    <w:rsid w:val="0002064D"/>
    <w:rsid w:val="00020792"/>
    <w:rsid w:val="00020F62"/>
    <w:rsid w:val="000239B3"/>
    <w:rsid w:val="00023EDE"/>
    <w:rsid w:val="00025FE0"/>
    <w:rsid w:val="000272CF"/>
    <w:rsid w:val="000273E9"/>
    <w:rsid w:val="00031ABB"/>
    <w:rsid w:val="00031BA3"/>
    <w:rsid w:val="00032E9D"/>
    <w:rsid w:val="000339B0"/>
    <w:rsid w:val="00034466"/>
    <w:rsid w:val="0004020B"/>
    <w:rsid w:val="00040735"/>
    <w:rsid w:val="0004075E"/>
    <w:rsid w:val="00040E3C"/>
    <w:rsid w:val="00041142"/>
    <w:rsid w:val="0004124A"/>
    <w:rsid w:val="00041656"/>
    <w:rsid w:val="00041920"/>
    <w:rsid w:val="0004256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C2E"/>
    <w:rsid w:val="00084857"/>
    <w:rsid w:val="0008582E"/>
    <w:rsid w:val="00086905"/>
    <w:rsid w:val="00086D98"/>
    <w:rsid w:val="00090541"/>
    <w:rsid w:val="00092A66"/>
    <w:rsid w:val="00096F2D"/>
    <w:rsid w:val="000971BB"/>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396"/>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7691"/>
    <w:rsid w:val="0011796C"/>
    <w:rsid w:val="001212B3"/>
    <w:rsid w:val="00122302"/>
    <w:rsid w:val="001228DC"/>
    <w:rsid w:val="00122C4C"/>
    <w:rsid w:val="0012465E"/>
    <w:rsid w:val="0012511B"/>
    <w:rsid w:val="001265E4"/>
    <w:rsid w:val="001270AE"/>
    <w:rsid w:val="00131A23"/>
    <w:rsid w:val="001355C1"/>
    <w:rsid w:val="0013792A"/>
    <w:rsid w:val="001402AB"/>
    <w:rsid w:val="001407D1"/>
    <w:rsid w:val="00145336"/>
    <w:rsid w:val="00145825"/>
    <w:rsid w:val="00150013"/>
    <w:rsid w:val="00151B6F"/>
    <w:rsid w:val="001549EF"/>
    <w:rsid w:val="00155292"/>
    <w:rsid w:val="001558D8"/>
    <w:rsid w:val="001567FB"/>
    <w:rsid w:val="0015712B"/>
    <w:rsid w:val="001575B5"/>
    <w:rsid w:val="00161CAB"/>
    <w:rsid w:val="00165652"/>
    <w:rsid w:val="00166625"/>
    <w:rsid w:val="00166E39"/>
    <w:rsid w:val="001671AD"/>
    <w:rsid w:val="00167D1F"/>
    <w:rsid w:val="00171C78"/>
    <w:rsid w:val="001728F5"/>
    <w:rsid w:val="00173A31"/>
    <w:rsid w:val="001741FB"/>
    <w:rsid w:val="00174BE0"/>
    <w:rsid w:val="00175CDB"/>
    <w:rsid w:val="00175E51"/>
    <w:rsid w:val="00176B3E"/>
    <w:rsid w:val="00184C77"/>
    <w:rsid w:val="00184E77"/>
    <w:rsid w:val="00185E8A"/>
    <w:rsid w:val="001901BD"/>
    <w:rsid w:val="001901F0"/>
    <w:rsid w:val="00191304"/>
    <w:rsid w:val="001920BF"/>
    <w:rsid w:val="0019338D"/>
    <w:rsid w:val="00193DCF"/>
    <w:rsid w:val="001944B1"/>
    <w:rsid w:val="00194C66"/>
    <w:rsid w:val="00195038"/>
    <w:rsid w:val="00196400"/>
    <w:rsid w:val="00196C53"/>
    <w:rsid w:val="00196E97"/>
    <w:rsid w:val="001A0AD4"/>
    <w:rsid w:val="001A23D7"/>
    <w:rsid w:val="001A269F"/>
    <w:rsid w:val="001A33A9"/>
    <w:rsid w:val="001A3611"/>
    <w:rsid w:val="001A4CE9"/>
    <w:rsid w:val="001A70C2"/>
    <w:rsid w:val="001A78F7"/>
    <w:rsid w:val="001B087C"/>
    <w:rsid w:val="001B0A76"/>
    <w:rsid w:val="001B24CC"/>
    <w:rsid w:val="001B396C"/>
    <w:rsid w:val="001B3E7F"/>
    <w:rsid w:val="001B5C6C"/>
    <w:rsid w:val="001B6ABA"/>
    <w:rsid w:val="001C4D26"/>
    <w:rsid w:val="001C6F0D"/>
    <w:rsid w:val="001C7E2C"/>
    <w:rsid w:val="001D0464"/>
    <w:rsid w:val="001D054B"/>
    <w:rsid w:val="001D2EAF"/>
    <w:rsid w:val="001D509F"/>
    <w:rsid w:val="001D5115"/>
    <w:rsid w:val="001D5FA5"/>
    <w:rsid w:val="001E078F"/>
    <w:rsid w:val="001E10B2"/>
    <w:rsid w:val="001E174B"/>
    <w:rsid w:val="001E1F2E"/>
    <w:rsid w:val="001E2A56"/>
    <w:rsid w:val="001E3D84"/>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44A4"/>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40C"/>
    <w:rsid w:val="00243D0F"/>
    <w:rsid w:val="002441E1"/>
    <w:rsid w:val="00244260"/>
    <w:rsid w:val="00245C49"/>
    <w:rsid w:val="00245F53"/>
    <w:rsid w:val="00246C8D"/>
    <w:rsid w:val="00247908"/>
    <w:rsid w:val="0024792E"/>
    <w:rsid w:val="002511EE"/>
    <w:rsid w:val="002528C9"/>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96442"/>
    <w:rsid w:val="002968EB"/>
    <w:rsid w:val="002A1D58"/>
    <w:rsid w:val="002A1E74"/>
    <w:rsid w:val="002A347B"/>
    <w:rsid w:val="002A3ECF"/>
    <w:rsid w:val="002A47B8"/>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6E5"/>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028"/>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577A0"/>
    <w:rsid w:val="00360A08"/>
    <w:rsid w:val="003629C9"/>
    <w:rsid w:val="0036497F"/>
    <w:rsid w:val="00364C8F"/>
    <w:rsid w:val="00365D09"/>
    <w:rsid w:val="003663AF"/>
    <w:rsid w:val="0036696B"/>
    <w:rsid w:val="003669AE"/>
    <w:rsid w:val="00367795"/>
    <w:rsid w:val="00374571"/>
    <w:rsid w:val="00375E4D"/>
    <w:rsid w:val="003766F7"/>
    <w:rsid w:val="00377017"/>
    <w:rsid w:val="0038146C"/>
    <w:rsid w:val="00383177"/>
    <w:rsid w:val="0038440E"/>
    <w:rsid w:val="00385471"/>
    <w:rsid w:val="0038622B"/>
    <w:rsid w:val="003868FF"/>
    <w:rsid w:val="0038738D"/>
    <w:rsid w:val="003876F1"/>
    <w:rsid w:val="0039187A"/>
    <w:rsid w:val="00392A83"/>
    <w:rsid w:val="00395D26"/>
    <w:rsid w:val="0039667B"/>
    <w:rsid w:val="00397F6C"/>
    <w:rsid w:val="003A0ADD"/>
    <w:rsid w:val="003A0EEA"/>
    <w:rsid w:val="003A12B0"/>
    <w:rsid w:val="003A2794"/>
    <w:rsid w:val="003A39FA"/>
    <w:rsid w:val="003A4C7F"/>
    <w:rsid w:val="003A6522"/>
    <w:rsid w:val="003B165C"/>
    <w:rsid w:val="003B176E"/>
    <w:rsid w:val="003B22FC"/>
    <w:rsid w:val="003B3135"/>
    <w:rsid w:val="003B5FA6"/>
    <w:rsid w:val="003B6281"/>
    <w:rsid w:val="003B6B70"/>
    <w:rsid w:val="003B761C"/>
    <w:rsid w:val="003B7CE5"/>
    <w:rsid w:val="003C0516"/>
    <w:rsid w:val="003C1023"/>
    <w:rsid w:val="003C27F0"/>
    <w:rsid w:val="003C2B99"/>
    <w:rsid w:val="003C2FD0"/>
    <w:rsid w:val="003C334F"/>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2E20"/>
    <w:rsid w:val="00403077"/>
    <w:rsid w:val="00406A25"/>
    <w:rsid w:val="00407783"/>
    <w:rsid w:val="004105E9"/>
    <w:rsid w:val="0041233E"/>
    <w:rsid w:val="00412994"/>
    <w:rsid w:val="00412E59"/>
    <w:rsid w:val="004134E4"/>
    <w:rsid w:val="0041428B"/>
    <w:rsid w:val="00414B45"/>
    <w:rsid w:val="00414D79"/>
    <w:rsid w:val="00415DEF"/>
    <w:rsid w:val="00417649"/>
    <w:rsid w:val="0042201D"/>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09B0"/>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0D6"/>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62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10"/>
    <w:rsid w:val="005A2072"/>
    <w:rsid w:val="005A3BC8"/>
    <w:rsid w:val="005A442B"/>
    <w:rsid w:val="005A4B76"/>
    <w:rsid w:val="005A4C41"/>
    <w:rsid w:val="005A65EF"/>
    <w:rsid w:val="005A6B74"/>
    <w:rsid w:val="005A7129"/>
    <w:rsid w:val="005A7783"/>
    <w:rsid w:val="005A7D77"/>
    <w:rsid w:val="005B4295"/>
    <w:rsid w:val="005B48E5"/>
    <w:rsid w:val="005B4B64"/>
    <w:rsid w:val="005B6BED"/>
    <w:rsid w:val="005B6FC2"/>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006C"/>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5C92"/>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5AE7"/>
    <w:rsid w:val="00676D80"/>
    <w:rsid w:val="006810E0"/>
    <w:rsid w:val="00681E01"/>
    <w:rsid w:val="00682A4B"/>
    <w:rsid w:val="00685B7C"/>
    <w:rsid w:val="006868F1"/>
    <w:rsid w:val="00687290"/>
    <w:rsid w:val="00687695"/>
    <w:rsid w:val="006876EC"/>
    <w:rsid w:val="00687974"/>
    <w:rsid w:val="0069061E"/>
    <w:rsid w:val="00690E3F"/>
    <w:rsid w:val="00691B97"/>
    <w:rsid w:val="00692EDC"/>
    <w:rsid w:val="00693E6D"/>
    <w:rsid w:val="00694082"/>
    <w:rsid w:val="006943E3"/>
    <w:rsid w:val="0069462B"/>
    <w:rsid w:val="0069688C"/>
    <w:rsid w:val="00697668"/>
    <w:rsid w:val="006976F9"/>
    <w:rsid w:val="00697C17"/>
    <w:rsid w:val="006A28A2"/>
    <w:rsid w:val="006A3305"/>
    <w:rsid w:val="006A3621"/>
    <w:rsid w:val="006A3F7F"/>
    <w:rsid w:val="006A4A5A"/>
    <w:rsid w:val="006A59F7"/>
    <w:rsid w:val="006B0C89"/>
    <w:rsid w:val="006B3F08"/>
    <w:rsid w:val="006B43F2"/>
    <w:rsid w:val="006B4440"/>
    <w:rsid w:val="006B46CD"/>
    <w:rsid w:val="006B4DBA"/>
    <w:rsid w:val="006B7D80"/>
    <w:rsid w:val="006C0240"/>
    <w:rsid w:val="006C042A"/>
    <w:rsid w:val="006C053C"/>
    <w:rsid w:val="006C32B1"/>
    <w:rsid w:val="006C32D7"/>
    <w:rsid w:val="006C33CB"/>
    <w:rsid w:val="006C4030"/>
    <w:rsid w:val="006C4B6B"/>
    <w:rsid w:val="006C55D8"/>
    <w:rsid w:val="006C63E4"/>
    <w:rsid w:val="006C6DDE"/>
    <w:rsid w:val="006C6F29"/>
    <w:rsid w:val="006D04EA"/>
    <w:rsid w:val="006D2F83"/>
    <w:rsid w:val="006D630C"/>
    <w:rsid w:val="006D77AB"/>
    <w:rsid w:val="006E09F7"/>
    <w:rsid w:val="006E25E8"/>
    <w:rsid w:val="006E349D"/>
    <w:rsid w:val="006E5C2B"/>
    <w:rsid w:val="006E7435"/>
    <w:rsid w:val="006F166E"/>
    <w:rsid w:val="006F2267"/>
    <w:rsid w:val="006F2D30"/>
    <w:rsid w:val="006F326D"/>
    <w:rsid w:val="006F53B0"/>
    <w:rsid w:val="006F6DF3"/>
    <w:rsid w:val="006F7E16"/>
    <w:rsid w:val="007005DF"/>
    <w:rsid w:val="0070150B"/>
    <w:rsid w:val="00701F3D"/>
    <w:rsid w:val="00701FC4"/>
    <w:rsid w:val="00702D79"/>
    <w:rsid w:val="00703132"/>
    <w:rsid w:val="00704769"/>
    <w:rsid w:val="0070703A"/>
    <w:rsid w:val="00707281"/>
    <w:rsid w:val="00710DC5"/>
    <w:rsid w:val="00712338"/>
    <w:rsid w:val="007140FB"/>
    <w:rsid w:val="00715FF0"/>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2C11"/>
    <w:rsid w:val="00743EAC"/>
    <w:rsid w:val="00744148"/>
    <w:rsid w:val="00744F62"/>
    <w:rsid w:val="007475ED"/>
    <w:rsid w:val="00747CE8"/>
    <w:rsid w:val="00750F12"/>
    <w:rsid w:val="007510F6"/>
    <w:rsid w:val="00752D91"/>
    <w:rsid w:val="00753AE1"/>
    <w:rsid w:val="007545C9"/>
    <w:rsid w:val="0075703F"/>
    <w:rsid w:val="0075762D"/>
    <w:rsid w:val="00760A06"/>
    <w:rsid w:val="007612A6"/>
    <w:rsid w:val="00762162"/>
    <w:rsid w:val="00762CB8"/>
    <w:rsid w:val="00764F22"/>
    <w:rsid w:val="007656E2"/>
    <w:rsid w:val="007674BE"/>
    <w:rsid w:val="007706BE"/>
    <w:rsid w:val="00771351"/>
    <w:rsid w:val="007742B7"/>
    <w:rsid w:val="00774452"/>
    <w:rsid w:val="00774DBC"/>
    <w:rsid w:val="0078019C"/>
    <w:rsid w:val="00783534"/>
    <w:rsid w:val="00785158"/>
    <w:rsid w:val="00787A76"/>
    <w:rsid w:val="00787A90"/>
    <w:rsid w:val="00790081"/>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4857"/>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3E02"/>
    <w:rsid w:val="007E4C2C"/>
    <w:rsid w:val="007E51D6"/>
    <w:rsid w:val="007E5A99"/>
    <w:rsid w:val="007E6A61"/>
    <w:rsid w:val="007E7DC1"/>
    <w:rsid w:val="007F0664"/>
    <w:rsid w:val="007F174A"/>
    <w:rsid w:val="00800919"/>
    <w:rsid w:val="00801C80"/>
    <w:rsid w:val="0080213F"/>
    <w:rsid w:val="00803284"/>
    <w:rsid w:val="008045FB"/>
    <w:rsid w:val="008048D1"/>
    <w:rsid w:val="00804A9E"/>
    <w:rsid w:val="00805091"/>
    <w:rsid w:val="00805F17"/>
    <w:rsid w:val="00806642"/>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3F8D"/>
    <w:rsid w:val="00834362"/>
    <w:rsid w:val="008344EA"/>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6849"/>
    <w:rsid w:val="0088718A"/>
    <w:rsid w:val="00887458"/>
    <w:rsid w:val="00891A91"/>
    <w:rsid w:val="00891CCA"/>
    <w:rsid w:val="00892191"/>
    <w:rsid w:val="00894011"/>
    <w:rsid w:val="00895EED"/>
    <w:rsid w:val="008A115B"/>
    <w:rsid w:val="008A14AF"/>
    <w:rsid w:val="008A1D50"/>
    <w:rsid w:val="008A23F4"/>
    <w:rsid w:val="008A543B"/>
    <w:rsid w:val="008A58C7"/>
    <w:rsid w:val="008A5C73"/>
    <w:rsid w:val="008A64BE"/>
    <w:rsid w:val="008A71E4"/>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7F84"/>
    <w:rsid w:val="008E1326"/>
    <w:rsid w:val="008E17C3"/>
    <w:rsid w:val="008E2410"/>
    <w:rsid w:val="008E36AA"/>
    <w:rsid w:val="008E6382"/>
    <w:rsid w:val="008E67F0"/>
    <w:rsid w:val="008E751A"/>
    <w:rsid w:val="008E7F23"/>
    <w:rsid w:val="008F01BC"/>
    <w:rsid w:val="008F02C1"/>
    <w:rsid w:val="008F0335"/>
    <w:rsid w:val="008F06CD"/>
    <w:rsid w:val="008F1480"/>
    <w:rsid w:val="008F14AF"/>
    <w:rsid w:val="008F14B9"/>
    <w:rsid w:val="008F4401"/>
    <w:rsid w:val="008F5F40"/>
    <w:rsid w:val="008F657F"/>
    <w:rsid w:val="008F6C61"/>
    <w:rsid w:val="00901F83"/>
    <w:rsid w:val="00902F35"/>
    <w:rsid w:val="00903DD6"/>
    <w:rsid w:val="00903F25"/>
    <w:rsid w:val="00904D37"/>
    <w:rsid w:val="00907085"/>
    <w:rsid w:val="00910808"/>
    <w:rsid w:val="00910827"/>
    <w:rsid w:val="00911A6A"/>
    <w:rsid w:val="00911FFB"/>
    <w:rsid w:val="009135F5"/>
    <w:rsid w:val="00913DE7"/>
    <w:rsid w:val="0091448F"/>
    <w:rsid w:val="009165C4"/>
    <w:rsid w:val="00916E23"/>
    <w:rsid w:val="009175F7"/>
    <w:rsid w:val="00920172"/>
    <w:rsid w:val="009205CA"/>
    <w:rsid w:val="00920BDB"/>
    <w:rsid w:val="00921547"/>
    <w:rsid w:val="0092165D"/>
    <w:rsid w:val="009235A1"/>
    <w:rsid w:val="00923BE8"/>
    <w:rsid w:val="009244D3"/>
    <w:rsid w:val="009303BD"/>
    <w:rsid w:val="0093058D"/>
    <w:rsid w:val="00931A94"/>
    <w:rsid w:val="00934474"/>
    <w:rsid w:val="0093545B"/>
    <w:rsid w:val="009357A8"/>
    <w:rsid w:val="0093600E"/>
    <w:rsid w:val="009369F8"/>
    <w:rsid w:val="00937989"/>
    <w:rsid w:val="00937D51"/>
    <w:rsid w:val="00940033"/>
    <w:rsid w:val="009413F6"/>
    <w:rsid w:val="0094167B"/>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613E2"/>
    <w:rsid w:val="00964788"/>
    <w:rsid w:val="009648AE"/>
    <w:rsid w:val="00964A1F"/>
    <w:rsid w:val="009652C4"/>
    <w:rsid w:val="009653CD"/>
    <w:rsid w:val="00967011"/>
    <w:rsid w:val="00967132"/>
    <w:rsid w:val="00970F3A"/>
    <w:rsid w:val="00972A8A"/>
    <w:rsid w:val="00972E2D"/>
    <w:rsid w:val="00974550"/>
    <w:rsid w:val="00974616"/>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440"/>
    <w:rsid w:val="009A0E43"/>
    <w:rsid w:val="009A2F3A"/>
    <w:rsid w:val="009A39C5"/>
    <w:rsid w:val="009A3A3B"/>
    <w:rsid w:val="009A4EA9"/>
    <w:rsid w:val="009A512E"/>
    <w:rsid w:val="009A7022"/>
    <w:rsid w:val="009A73BF"/>
    <w:rsid w:val="009A7EA0"/>
    <w:rsid w:val="009B0196"/>
    <w:rsid w:val="009B1350"/>
    <w:rsid w:val="009B2C02"/>
    <w:rsid w:val="009B3788"/>
    <w:rsid w:val="009B3C0A"/>
    <w:rsid w:val="009B3C31"/>
    <w:rsid w:val="009B46BE"/>
    <w:rsid w:val="009B5EB1"/>
    <w:rsid w:val="009B67E2"/>
    <w:rsid w:val="009C05FD"/>
    <w:rsid w:val="009C1CD6"/>
    <w:rsid w:val="009C2FBD"/>
    <w:rsid w:val="009C3596"/>
    <w:rsid w:val="009C44B2"/>
    <w:rsid w:val="009C65C0"/>
    <w:rsid w:val="009C6E43"/>
    <w:rsid w:val="009D05C5"/>
    <w:rsid w:val="009D1EEC"/>
    <w:rsid w:val="009D4299"/>
    <w:rsid w:val="009D56D8"/>
    <w:rsid w:val="009D6F12"/>
    <w:rsid w:val="009E0A55"/>
    <w:rsid w:val="009E1F91"/>
    <w:rsid w:val="009E219F"/>
    <w:rsid w:val="009E3AE6"/>
    <w:rsid w:val="009E50F7"/>
    <w:rsid w:val="009E5331"/>
    <w:rsid w:val="009E5DB8"/>
    <w:rsid w:val="009E5F00"/>
    <w:rsid w:val="009E6603"/>
    <w:rsid w:val="009E78AB"/>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5DF"/>
    <w:rsid w:val="00A228C3"/>
    <w:rsid w:val="00A22CCC"/>
    <w:rsid w:val="00A22D17"/>
    <w:rsid w:val="00A24A10"/>
    <w:rsid w:val="00A25AF6"/>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680E"/>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57F"/>
    <w:rsid w:val="00A85C67"/>
    <w:rsid w:val="00A8659D"/>
    <w:rsid w:val="00A908CB"/>
    <w:rsid w:val="00A923B8"/>
    <w:rsid w:val="00A92AC0"/>
    <w:rsid w:val="00A93AC0"/>
    <w:rsid w:val="00A95464"/>
    <w:rsid w:val="00AA063E"/>
    <w:rsid w:val="00AA06CD"/>
    <w:rsid w:val="00AA19A1"/>
    <w:rsid w:val="00AA35C5"/>
    <w:rsid w:val="00AA381F"/>
    <w:rsid w:val="00AA68A1"/>
    <w:rsid w:val="00AA7E63"/>
    <w:rsid w:val="00AB62CD"/>
    <w:rsid w:val="00AB68B1"/>
    <w:rsid w:val="00AB6C8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24C4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77238"/>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2D89"/>
    <w:rsid w:val="00BA5A5C"/>
    <w:rsid w:val="00BA5E4E"/>
    <w:rsid w:val="00BA6488"/>
    <w:rsid w:val="00BA6FF1"/>
    <w:rsid w:val="00BB0B40"/>
    <w:rsid w:val="00BB27C2"/>
    <w:rsid w:val="00BB287E"/>
    <w:rsid w:val="00BB3EA1"/>
    <w:rsid w:val="00BB42EE"/>
    <w:rsid w:val="00BB4FE7"/>
    <w:rsid w:val="00BC0C0F"/>
    <w:rsid w:val="00BC27C8"/>
    <w:rsid w:val="00BC49EE"/>
    <w:rsid w:val="00BC505C"/>
    <w:rsid w:val="00BC73E1"/>
    <w:rsid w:val="00BD0C2A"/>
    <w:rsid w:val="00BD2553"/>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5866"/>
    <w:rsid w:val="00BE631D"/>
    <w:rsid w:val="00BE69CB"/>
    <w:rsid w:val="00BE7B7F"/>
    <w:rsid w:val="00BF2A3A"/>
    <w:rsid w:val="00BF2BB1"/>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1CC"/>
    <w:rsid w:val="00C10376"/>
    <w:rsid w:val="00C10723"/>
    <w:rsid w:val="00C10E85"/>
    <w:rsid w:val="00C11808"/>
    <w:rsid w:val="00C12D39"/>
    <w:rsid w:val="00C15044"/>
    <w:rsid w:val="00C15AB8"/>
    <w:rsid w:val="00C167E3"/>
    <w:rsid w:val="00C16976"/>
    <w:rsid w:val="00C207C9"/>
    <w:rsid w:val="00C20C80"/>
    <w:rsid w:val="00C20EA5"/>
    <w:rsid w:val="00C21F52"/>
    <w:rsid w:val="00C229FA"/>
    <w:rsid w:val="00C22B93"/>
    <w:rsid w:val="00C22E0F"/>
    <w:rsid w:val="00C25CB5"/>
    <w:rsid w:val="00C26719"/>
    <w:rsid w:val="00C26ED4"/>
    <w:rsid w:val="00C306AE"/>
    <w:rsid w:val="00C31911"/>
    <w:rsid w:val="00C32775"/>
    <w:rsid w:val="00C33430"/>
    <w:rsid w:val="00C33924"/>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AD3"/>
    <w:rsid w:val="00C53C93"/>
    <w:rsid w:val="00C56978"/>
    <w:rsid w:val="00C57AC1"/>
    <w:rsid w:val="00C57DFD"/>
    <w:rsid w:val="00C6017B"/>
    <w:rsid w:val="00C604DC"/>
    <w:rsid w:val="00C60C4F"/>
    <w:rsid w:val="00C6130D"/>
    <w:rsid w:val="00C63783"/>
    <w:rsid w:val="00C65B49"/>
    <w:rsid w:val="00C661EE"/>
    <w:rsid w:val="00C711F3"/>
    <w:rsid w:val="00C73794"/>
    <w:rsid w:val="00C74A32"/>
    <w:rsid w:val="00C754D0"/>
    <w:rsid w:val="00C75D4B"/>
    <w:rsid w:val="00C75EB0"/>
    <w:rsid w:val="00C76DD0"/>
    <w:rsid w:val="00C80221"/>
    <w:rsid w:val="00C80612"/>
    <w:rsid w:val="00C80756"/>
    <w:rsid w:val="00C834EA"/>
    <w:rsid w:val="00C86884"/>
    <w:rsid w:val="00C87108"/>
    <w:rsid w:val="00C87C7F"/>
    <w:rsid w:val="00C87D63"/>
    <w:rsid w:val="00C9366C"/>
    <w:rsid w:val="00C94218"/>
    <w:rsid w:val="00C942E7"/>
    <w:rsid w:val="00C95549"/>
    <w:rsid w:val="00C95BBA"/>
    <w:rsid w:val="00C95F22"/>
    <w:rsid w:val="00C979E9"/>
    <w:rsid w:val="00CA0EE6"/>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4F15"/>
    <w:rsid w:val="00CE736D"/>
    <w:rsid w:val="00CF2163"/>
    <w:rsid w:val="00CF24CA"/>
    <w:rsid w:val="00CF32DA"/>
    <w:rsid w:val="00CF4476"/>
    <w:rsid w:val="00CF4EDE"/>
    <w:rsid w:val="00CF5FF9"/>
    <w:rsid w:val="00CF6DCD"/>
    <w:rsid w:val="00D00395"/>
    <w:rsid w:val="00D03C01"/>
    <w:rsid w:val="00D04E35"/>
    <w:rsid w:val="00D054C9"/>
    <w:rsid w:val="00D06E24"/>
    <w:rsid w:val="00D072C7"/>
    <w:rsid w:val="00D07D6F"/>
    <w:rsid w:val="00D10625"/>
    <w:rsid w:val="00D11B2C"/>
    <w:rsid w:val="00D13FD7"/>
    <w:rsid w:val="00D1428B"/>
    <w:rsid w:val="00D14A49"/>
    <w:rsid w:val="00D160AA"/>
    <w:rsid w:val="00D20EA1"/>
    <w:rsid w:val="00D21C61"/>
    <w:rsid w:val="00D22439"/>
    <w:rsid w:val="00D245A7"/>
    <w:rsid w:val="00D263D4"/>
    <w:rsid w:val="00D30DC4"/>
    <w:rsid w:val="00D3114C"/>
    <w:rsid w:val="00D319DD"/>
    <w:rsid w:val="00D31A17"/>
    <w:rsid w:val="00D32175"/>
    <w:rsid w:val="00D33389"/>
    <w:rsid w:val="00D35265"/>
    <w:rsid w:val="00D3652A"/>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66A"/>
    <w:rsid w:val="00D86F81"/>
    <w:rsid w:val="00D8712F"/>
    <w:rsid w:val="00D87EFA"/>
    <w:rsid w:val="00D90546"/>
    <w:rsid w:val="00D936DC"/>
    <w:rsid w:val="00D96F1A"/>
    <w:rsid w:val="00DA07F7"/>
    <w:rsid w:val="00DA1A9E"/>
    <w:rsid w:val="00DA1B76"/>
    <w:rsid w:val="00DA3679"/>
    <w:rsid w:val="00DA3E03"/>
    <w:rsid w:val="00DA508D"/>
    <w:rsid w:val="00DA64E0"/>
    <w:rsid w:val="00DA6D65"/>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067"/>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0B06"/>
    <w:rsid w:val="00E31920"/>
    <w:rsid w:val="00E3276D"/>
    <w:rsid w:val="00E337BA"/>
    <w:rsid w:val="00E33B67"/>
    <w:rsid w:val="00E340C4"/>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89A"/>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45B8"/>
    <w:rsid w:val="00E85104"/>
    <w:rsid w:val="00E85487"/>
    <w:rsid w:val="00E85FEA"/>
    <w:rsid w:val="00E90C95"/>
    <w:rsid w:val="00E9126E"/>
    <w:rsid w:val="00E93213"/>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64C"/>
    <w:rsid w:val="00EB3B09"/>
    <w:rsid w:val="00EB430C"/>
    <w:rsid w:val="00EB51A7"/>
    <w:rsid w:val="00EB7AC1"/>
    <w:rsid w:val="00EC0935"/>
    <w:rsid w:val="00EC165E"/>
    <w:rsid w:val="00EC33C8"/>
    <w:rsid w:val="00EC4992"/>
    <w:rsid w:val="00EC6C1E"/>
    <w:rsid w:val="00EC6FDB"/>
    <w:rsid w:val="00EC739C"/>
    <w:rsid w:val="00ED0661"/>
    <w:rsid w:val="00ED39EF"/>
    <w:rsid w:val="00ED3C0A"/>
    <w:rsid w:val="00ED53E3"/>
    <w:rsid w:val="00ED5F43"/>
    <w:rsid w:val="00ED73DC"/>
    <w:rsid w:val="00ED7C3D"/>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729"/>
    <w:rsid w:val="00F259B6"/>
    <w:rsid w:val="00F30FC5"/>
    <w:rsid w:val="00F3118B"/>
    <w:rsid w:val="00F32B78"/>
    <w:rsid w:val="00F37412"/>
    <w:rsid w:val="00F3754A"/>
    <w:rsid w:val="00F42885"/>
    <w:rsid w:val="00F451AA"/>
    <w:rsid w:val="00F45C0D"/>
    <w:rsid w:val="00F46B8A"/>
    <w:rsid w:val="00F47B9F"/>
    <w:rsid w:val="00F5061C"/>
    <w:rsid w:val="00F528DE"/>
    <w:rsid w:val="00F52D09"/>
    <w:rsid w:val="00F549DA"/>
    <w:rsid w:val="00F54B34"/>
    <w:rsid w:val="00F5584E"/>
    <w:rsid w:val="00F5666F"/>
    <w:rsid w:val="00F576DA"/>
    <w:rsid w:val="00F578F4"/>
    <w:rsid w:val="00F60279"/>
    <w:rsid w:val="00F61833"/>
    <w:rsid w:val="00F62CAB"/>
    <w:rsid w:val="00F62D7D"/>
    <w:rsid w:val="00F63F16"/>
    <w:rsid w:val="00F641C9"/>
    <w:rsid w:val="00F644E7"/>
    <w:rsid w:val="00F647F7"/>
    <w:rsid w:val="00F648E4"/>
    <w:rsid w:val="00F650F8"/>
    <w:rsid w:val="00F65AD5"/>
    <w:rsid w:val="00F65AE5"/>
    <w:rsid w:val="00F65F6E"/>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62AF"/>
    <w:rsid w:val="00FD6673"/>
    <w:rsid w:val="00FD785F"/>
    <w:rsid w:val="00FE1399"/>
    <w:rsid w:val="00FE347A"/>
    <w:rsid w:val="00FE3B17"/>
    <w:rsid w:val="00FE458C"/>
    <w:rsid w:val="00FE51E7"/>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508D"/>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NRI">
    <w:name w:val="NR I"/>
    <w:basedOn w:val="Akapitzlist"/>
    <w:link w:val="NRIZnak"/>
    <w:qFormat/>
    <w:rsid w:val="00A8557F"/>
    <w:pPr>
      <w:numPr>
        <w:ilvl w:val="5"/>
        <w:numId w:val="7"/>
      </w:numPr>
      <w:spacing w:before="240" w:after="120" w:line="240" w:lineRule="exact"/>
      <w:ind w:left="284" w:hanging="284"/>
    </w:pPr>
    <w:rPr>
      <w:rFonts w:asciiTheme="minorHAnsi" w:hAnsiTheme="minorHAnsi" w:cstheme="minorHAnsi"/>
      <w:b/>
    </w:rPr>
  </w:style>
  <w:style w:type="paragraph" w:customStyle="1" w:styleId="Nr">
    <w:name w:val="Nr"/>
    <w:basedOn w:val="Normalny"/>
    <w:link w:val="NrZnak"/>
    <w:qFormat/>
    <w:rsid w:val="00A8557F"/>
    <w:pPr>
      <w:numPr>
        <w:numId w:val="8"/>
      </w:numPr>
      <w:tabs>
        <w:tab w:val="left" w:pos="567"/>
      </w:tabs>
      <w:spacing w:line="360" w:lineRule="auto"/>
      <w:ind w:left="567" w:hanging="283"/>
    </w:pPr>
    <w:rPr>
      <w:rFonts w:cs="Calibri"/>
      <w:b/>
    </w:rPr>
  </w:style>
  <w:style w:type="character" w:customStyle="1" w:styleId="NRIZnak">
    <w:name w:val="NR I Znak"/>
    <w:basedOn w:val="AkapitzlistZnak"/>
    <w:link w:val="NRI"/>
    <w:rsid w:val="00A8557F"/>
    <w:rPr>
      <w:rFonts w:ascii="Times New Roman" w:eastAsia="Times New Roman" w:hAnsi="Times New Roman" w:cstheme="minorHAnsi"/>
      <w:b/>
      <w:szCs w:val="20"/>
    </w:rPr>
  </w:style>
  <w:style w:type="character" w:customStyle="1" w:styleId="NrZnak">
    <w:name w:val="Nr Znak"/>
    <w:basedOn w:val="Domylnaczcionkaakapitu"/>
    <w:link w:val="Nr"/>
    <w:rsid w:val="00A8557F"/>
    <w:rPr>
      <w:rFonts w:ascii="Calibri" w:eastAsia="Times New Roman" w:hAnsi="Calibri" w:cs="Calibri"/>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A r r a y O f D o c u m e n t L i n k   x m l n s : x s i = " h t t p : / / w w w . w 3 . o r g / 2 0 0 1 / X M L S c h e m a - i n s t a n c e "   x m l n s : x s d = " h t t p : / / w w w . w 3 . o r g / 2 0 0 1 / X M L S c h e m a " / > 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B518D6E33ED17A47B8C6AB6DA93A4EFC" ma:contentTypeVersion="0" ma:contentTypeDescription="SWPP2 Dokument bazowy" ma:contentTypeScope="" ma:versionID="2db533a3ac666dc1232a43617a4f274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 Formularz oferty.docx</dmsv2BaseFileName>
    <dmsv2BaseDisplayName xmlns="http://schemas.microsoft.com/sharepoint/v3">Załącznik nr 4 - Formularz oferty</dmsv2BaseDisplayName>
    <dmsv2SWPP2ObjectNumber xmlns="http://schemas.microsoft.com/sharepoint/v3" xsi:nil="true"/>
    <dmsv2SWPP2SumMD5 xmlns="http://schemas.microsoft.com/sharepoint/v3">0579dbae1e7bfaeeb8ee25f6f523fac0</dmsv2SWPP2SumMD5>
    <dmsv2BaseMoved xmlns="http://schemas.microsoft.com/sharepoint/v3">false</dmsv2BaseMoved>
    <dmsv2BaseIsSensitive xmlns="http://schemas.microsoft.com/sharepoint/v3">true</dmsv2BaseIsSensitive>
    <dmsv2SWPP2IDSWPP2 xmlns="http://schemas.microsoft.com/sharepoint/v3">710966</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24694510</dmsv2BaseClientSystemDocumentID>
    <dmsv2BaseModifiedByID xmlns="http://schemas.microsoft.com/sharepoint/v3">10100264</dmsv2BaseModifiedByID>
    <dmsv2BaseCreatedByID xmlns="http://schemas.microsoft.com/sharepoint/v3">10100264</dmsv2BaseCreatedByID>
    <dmsv2SWPP2ObjectDepartment xmlns="http://schemas.microsoft.com/sharepoint/v3">00000001000700030000000c000000000000</dmsv2SWPP2ObjectDepartment>
    <dmsv2SWPP2ObjectName xmlns="http://schemas.microsoft.com/sharepoint/v3">Wniosek</dmsv2SWPP2ObjectName>
    <_dlc_DocId xmlns="a19cb1c7-c5c7-46d4-85ae-d83685407bba">PR4UJWENCY6Q-435886533-14078</_dlc_DocId>
    <_dlc_DocIdUrl xmlns="a19cb1c7-c5c7-46d4-85ae-d83685407bba">
      <Url>https://swpp2.dms.gkpge.pl/sites/42/_layouts/15/DocIdRedir.aspx?ID=PR4UJWENCY6Q-435886533-14078</Url>
      <Description>PR4UJWENCY6Q-435886533-14078</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8DB34D-3365-46E2-BD64-2FC2F74D6CF9}">
  <ds:schemaRefs>
    <ds:schemaRef ds:uri="http://www.w3.org/2001/XMLSchema"/>
  </ds:schemaRefs>
</ds:datastoreItem>
</file>

<file path=customXml/itemProps2.xml><?xml version="1.0" encoding="utf-8"?>
<ds:datastoreItem xmlns:ds="http://schemas.openxmlformats.org/officeDocument/2006/customXml" ds:itemID="{C970D608-A16E-4CF8-9C44-BB8755B746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4.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6339C606-2D57-4C45-A497-82AC85BD6AF6}">
  <ds:schemaRefs>
    <ds:schemaRef ds:uri="http://schemas.microsoft.com/sharepoint/events"/>
  </ds:schemaRefs>
</ds:datastoreItem>
</file>

<file path=customXml/itemProps6.xml><?xml version="1.0" encoding="utf-8"?>
<ds:datastoreItem xmlns:ds="http://schemas.openxmlformats.org/officeDocument/2006/customXml" ds:itemID="{706E742B-7C39-4405-8CDE-BCE7D9C97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Pages>
  <Words>1174</Words>
  <Characters>7044</Characters>
  <Application>Microsoft Office Word</Application>
  <DocSecurity>0</DocSecurity>
  <Lines>58</Lines>
  <Paragraphs>16</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8202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Rejment Joanna [PGE Dystr. O.Rzeszów]</cp:lastModifiedBy>
  <cp:revision>20</cp:revision>
  <cp:lastPrinted>2020-02-27T07:25:00Z</cp:lastPrinted>
  <dcterms:created xsi:type="dcterms:W3CDTF">2026-03-13T13:21:00Z</dcterms:created>
  <dcterms:modified xsi:type="dcterms:W3CDTF">2026-04-02T10:42:00Z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0x0101891000B518D6E33ED17A47B8C6AB6DA93A4EFC</vt:lpwstr>
  </property>
  <property fmtid="{D5CDD505-2E9C-101B-9397-08002B2CF9AE}" pid="3" name="_dlc_DocIdItemGuid">
    <vt:lpwstr>d8e71841-38e8-4c7e-bead-07ea6c368fe3</vt:lpwstr>
  </property>
</Properties>
</file>